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AC59B7" w14:textId="77777777" w:rsidR="00523D58" w:rsidRPr="00591B99" w:rsidRDefault="00523D58" w:rsidP="00B833FC">
      <w:pPr>
        <w:pStyle w:val="BodyText"/>
        <w:jc w:val="center"/>
        <w:rPr>
          <w:rFonts w:asciiTheme="minorHAnsi" w:hAnsiTheme="minorHAnsi" w:cstheme="minorHAnsi"/>
          <w:sz w:val="20"/>
          <w:szCs w:val="20"/>
          <w:lang w:val="en-US"/>
        </w:rPr>
      </w:pPr>
      <w:r w:rsidRPr="00591B99">
        <w:rPr>
          <w:rFonts w:asciiTheme="minorHAnsi" w:hAnsiTheme="minorHAnsi" w:cstheme="minorHAnsi"/>
          <w:sz w:val="20"/>
          <w:szCs w:val="20"/>
        </w:rPr>
        <w:t xml:space="preserve">ОБРАЗАЦ  </w:t>
      </w:r>
      <w:r w:rsidRPr="00591B99">
        <w:rPr>
          <w:rFonts w:asciiTheme="minorHAnsi" w:hAnsiTheme="minorHAnsi" w:cstheme="minorHAnsi"/>
          <w:sz w:val="20"/>
          <w:szCs w:val="20"/>
          <w:lang w:val="sr-Cyrl-CS"/>
        </w:rPr>
        <w:t xml:space="preserve">СТРУКТУРЕ </w:t>
      </w:r>
      <w:r w:rsidRPr="00591B99">
        <w:rPr>
          <w:rFonts w:asciiTheme="minorHAnsi" w:hAnsiTheme="minorHAnsi" w:cstheme="minorHAnsi"/>
          <w:sz w:val="20"/>
          <w:szCs w:val="20"/>
        </w:rPr>
        <w:t xml:space="preserve">ПОНУЂЕНЕ </w:t>
      </w:r>
      <w:r w:rsidRPr="00591B99">
        <w:rPr>
          <w:rFonts w:asciiTheme="minorHAnsi" w:hAnsiTheme="minorHAnsi" w:cstheme="minorHAnsi"/>
          <w:sz w:val="20"/>
          <w:szCs w:val="20"/>
          <w:lang w:val="sr-Cyrl-CS"/>
        </w:rPr>
        <w:t>ЦЕНЕ</w:t>
      </w:r>
    </w:p>
    <w:p w14:paraId="59FAB937" w14:textId="77777777" w:rsidR="00B833FC" w:rsidRPr="00591B99" w:rsidRDefault="00B833FC" w:rsidP="00B833FC">
      <w:pPr>
        <w:pStyle w:val="BodyText"/>
        <w:jc w:val="center"/>
        <w:rPr>
          <w:rFonts w:asciiTheme="minorHAnsi" w:hAnsiTheme="minorHAnsi" w:cstheme="minorHAnsi"/>
          <w:sz w:val="20"/>
          <w:szCs w:val="20"/>
          <w:lang w:val="en-US"/>
        </w:rPr>
      </w:pPr>
    </w:p>
    <w:p w14:paraId="02A056DD" w14:textId="471EB42E" w:rsidR="00816728" w:rsidRPr="00591B99" w:rsidRDefault="00914150" w:rsidP="00523D58">
      <w:pPr>
        <w:jc w:val="center"/>
        <w:rPr>
          <w:rFonts w:cstheme="minorHAnsi"/>
          <w:b/>
          <w:sz w:val="20"/>
          <w:szCs w:val="20"/>
        </w:rPr>
      </w:pPr>
      <w:r w:rsidRPr="00591B99">
        <w:rPr>
          <w:rFonts w:cstheme="minorHAnsi"/>
          <w:b/>
          <w:sz w:val="20"/>
          <w:szCs w:val="20"/>
          <w:lang w:val="sr-Cyrl-CS"/>
        </w:rPr>
        <w:t>ЈН бр. 1</w:t>
      </w:r>
      <w:r w:rsidR="003C0FEB">
        <w:rPr>
          <w:rFonts w:cstheme="minorHAnsi"/>
          <w:b/>
          <w:sz w:val="20"/>
          <w:szCs w:val="20"/>
          <w:lang w:val="en-GB"/>
        </w:rPr>
        <w:t>4/26</w:t>
      </w:r>
      <w:r w:rsidR="004D6A7C" w:rsidRPr="00591B99">
        <w:rPr>
          <w:rFonts w:cstheme="minorHAnsi"/>
          <w:b/>
          <w:noProof/>
          <w:sz w:val="20"/>
          <w:szCs w:val="20"/>
          <w:lang w:val="sr-Cyrl-CS"/>
        </w:rPr>
        <w:t xml:space="preserve"> Намирнице</w:t>
      </w:r>
      <w:r w:rsidR="004D6A7C" w:rsidRPr="00591B99">
        <w:rPr>
          <w:rFonts w:cstheme="minorHAnsi"/>
          <w:b/>
          <w:noProof/>
          <w:sz w:val="20"/>
          <w:szCs w:val="20"/>
        </w:rPr>
        <w:t xml:space="preserve"> и пића,</w:t>
      </w:r>
      <w:r w:rsidR="004D6A7C" w:rsidRPr="00591B99">
        <w:rPr>
          <w:rFonts w:cstheme="minorHAnsi"/>
          <w:b/>
          <w:sz w:val="20"/>
          <w:szCs w:val="20"/>
          <w:lang w:val="sr-Cyrl-CS"/>
        </w:rPr>
        <w:t xml:space="preserve"> </w:t>
      </w:r>
      <w:r w:rsidR="00816728" w:rsidRPr="00591B99">
        <w:rPr>
          <w:rFonts w:cstheme="minorHAnsi"/>
          <w:b/>
          <w:sz w:val="20"/>
          <w:szCs w:val="20"/>
          <w:lang w:val="sr-Cyrl-CS"/>
        </w:rPr>
        <w:t>Партија 3 -</w:t>
      </w:r>
      <w:r w:rsidR="00816728" w:rsidRPr="00591B99">
        <w:rPr>
          <w:rFonts w:cstheme="minorHAnsi"/>
          <w:b/>
          <w:sz w:val="20"/>
          <w:szCs w:val="20"/>
        </w:rPr>
        <w:t xml:space="preserve"> </w:t>
      </w:r>
      <w:proofErr w:type="spellStart"/>
      <w:r w:rsidR="00816728" w:rsidRPr="00591B99">
        <w:rPr>
          <w:rFonts w:cstheme="minorHAnsi"/>
          <w:b/>
          <w:sz w:val="20"/>
          <w:szCs w:val="20"/>
        </w:rPr>
        <w:t>Пилеће</w:t>
      </w:r>
      <w:proofErr w:type="spellEnd"/>
      <w:r w:rsidR="00816728" w:rsidRPr="00591B99">
        <w:rPr>
          <w:rFonts w:cstheme="minorHAnsi"/>
          <w:b/>
          <w:sz w:val="20"/>
          <w:szCs w:val="20"/>
        </w:rPr>
        <w:t xml:space="preserve"> </w:t>
      </w:r>
      <w:proofErr w:type="spellStart"/>
      <w:r w:rsidR="00816728" w:rsidRPr="00591B99">
        <w:rPr>
          <w:rFonts w:cstheme="minorHAnsi"/>
          <w:b/>
          <w:sz w:val="20"/>
          <w:szCs w:val="20"/>
        </w:rPr>
        <w:t>месо</w:t>
      </w:r>
      <w:proofErr w:type="spellEnd"/>
    </w:p>
    <w:p w14:paraId="5C3114A1" w14:textId="77777777" w:rsidR="00816728" w:rsidRPr="00591B99" w:rsidRDefault="00B84F03" w:rsidP="00B84F03">
      <w:pPr>
        <w:jc w:val="center"/>
        <w:rPr>
          <w:rFonts w:eastAsia="TimesNewRomanPS-BoldMT" w:cstheme="minorHAnsi"/>
          <w:b/>
          <w:bCs/>
          <w:sz w:val="20"/>
          <w:szCs w:val="20"/>
        </w:rPr>
      </w:pPr>
      <w:proofErr w:type="spellStart"/>
      <w:r w:rsidRPr="00591B99">
        <w:rPr>
          <w:rFonts w:cstheme="minorHAnsi"/>
          <w:b/>
          <w:sz w:val="20"/>
          <w:szCs w:val="20"/>
        </w:rPr>
        <w:t>Назив</w:t>
      </w:r>
      <w:proofErr w:type="spellEnd"/>
      <w:r w:rsidRPr="00591B99">
        <w:rPr>
          <w:rFonts w:cstheme="minorHAnsi"/>
          <w:b/>
          <w:sz w:val="20"/>
          <w:szCs w:val="20"/>
        </w:rPr>
        <w:t xml:space="preserve"> </w:t>
      </w:r>
      <w:proofErr w:type="spellStart"/>
      <w:proofErr w:type="gramStart"/>
      <w:r w:rsidRPr="00591B99">
        <w:rPr>
          <w:rFonts w:cstheme="minorHAnsi"/>
          <w:b/>
          <w:sz w:val="20"/>
          <w:szCs w:val="20"/>
        </w:rPr>
        <w:t>понуђача</w:t>
      </w:r>
      <w:proofErr w:type="spellEnd"/>
      <w:r w:rsidRPr="00591B99">
        <w:rPr>
          <w:rFonts w:cstheme="minorHAnsi"/>
          <w:b/>
          <w:sz w:val="20"/>
          <w:szCs w:val="20"/>
        </w:rPr>
        <w:t>:_</w:t>
      </w:r>
      <w:proofErr w:type="gramEnd"/>
      <w:r w:rsidRPr="00591B99">
        <w:rPr>
          <w:rFonts w:cstheme="minorHAnsi"/>
          <w:b/>
          <w:sz w:val="20"/>
          <w:szCs w:val="20"/>
        </w:rPr>
        <w:t>_____________________________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59"/>
        <w:gridCol w:w="2693"/>
        <w:gridCol w:w="1134"/>
        <w:gridCol w:w="1134"/>
        <w:gridCol w:w="1134"/>
        <w:gridCol w:w="1134"/>
        <w:gridCol w:w="1768"/>
      </w:tblGrid>
      <w:tr w:rsidR="00816728" w:rsidRPr="00591B99" w14:paraId="4F8D5F77" w14:textId="77777777" w:rsidTr="003D238E">
        <w:tc>
          <w:tcPr>
            <w:tcW w:w="959" w:type="dxa"/>
          </w:tcPr>
          <w:p w14:paraId="61F1551B" w14:textId="77777777" w:rsidR="00816728" w:rsidRPr="00591B99" w:rsidRDefault="00816728" w:rsidP="003D238E">
            <w:pPr>
              <w:jc w:val="center"/>
              <w:rPr>
                <w:rFonts w:cstheme="minorHAnsi"/>
                <w:sz w:val="20"/>
                <w:szCs w:val="20"/>
              </w:rPr>
            </w:pPr>
            <w:proofErr w:type="spellStart"/>
            <w:r w:rsidRPr="00591B99">
              <w:rPr>
                <w:rFonts w:cstheme="minorHAnsi"/>
                <w:sz w:val="20"/>
                <w:szCs w:val="20"/>
              </w:rPr>
              <w:t>Рб</w:t>
            </w:r>
            <w:proofErr w:type="spellEnd"/>
          </w:p>
        </w:tc>
        <w:tc>
          <w:tcPr>
            <w:tcW w:w="2693" w:type="dxa"/>
          </w:tcPr>
          <w:p w14:paraId="025ADDE1" w14:textId="77777777" w:rsidR="00816728" w:rsidRPr="00591B99" w:rsidRDefault="004D6A7C" w:rsidP="003D238E">
            <w:pPr>
              <w:jc w:val="center"/>
              <w:rPr>
                <w:rFonts w:cstheme="minorHAnsi"/>
                <w:sz w:val="20"/>
                <w:szCs w:val="20"/>
              </w:rPr>
            </w:pPr>
            <w:proofErr w:type="spellStart"/>
            <w:r w:rsidRPr="00591B99">
              <w:rPr>
                <w:rFonts w:cstheme="minorHAnsi"/>
                <w:bCs/>
                <w:sz w:val="20"/>
                <w:szCs w:val="20"/>
              </w:rPr>
              <w:t>Назив</w:t>
            </w:r>
            <w:proofErr w:type="spellEnd"/>
            <w:r w:rsidRPr="00591B99"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 w:rsidRPr="00591B99">
              <w:rPr>
                <w:rFonts w:cstheme="minorHAnsi"/>
                <w:bCs/>
                <w:sz w:val="20"/>
                <w:szCs w:val="20"/>
              </w:rPr>
              <w:t>добра</w:t>
            </w:r>
            <w:proofErr w:type="spellEnd"/>
            <w:r w:rsidRPr="00591B99">
              <w:rPr>
                <w:rFonts w:cstheme="minorHAnsi"/>
                <w:bCs/>
                <w:sz w:val="20"/>
                <w:szCs w:val="20"/>
              </w:rPr>
              <w:t xml:space="preserve">, </w:t>
            </w:r>
            <w:proofErr w:type="spellStart"/>
            <w:r w:rsidRPr="00591B99">
              <w:rPr>
                <w:rFonts w:cstheme="minorHAnsi"/>
                <w:bCs/>
                <w:sz w:val="20"/>
                <w:szCs w:val="20"/>
              </w:rPr>
              <w:t>опис</w:t>
            </w:r>
            <w:proofErr w:type="spellEnd"/>
            <w:r w:rsidR="00816728" w:rsidRPr="00591B99">
              <w:rPr>
                <w:rFonts w:cstheme="minorHAnsi"/>
                <w:bCs/>
                <w:sz w:val="20"/>
                <w:szCs w:val="20"/>
              </w:rPr>
              <w:t xml:space="preserve">  и </w:t>
            </w:r>
            <w:proofErr w:type="spellStart"/>
            <w:r w:rsidR="00816728" w:rsidRPr="00591B99">
              <w:rPr>
                <w:rFonts w:cstheme="minorHAnsi"/>
                <w:bCs/>
                <w:sz w:val="20"/>
                <w:szCs w:val="20"/>
              </w:rPr>
              <w:t>карактеристике</w:t>
            </w:r>
            <w:proofErr w:type="spellEnd"/>
          </w:p>
        </w:tc>
        <w:tc>
          <w:tcPr>
            <w:tcW w:w="1134" w:type="dxa"/>
          </w:tcPr>
          <w:p w14:paraId="72FEB7E2" w14:textId="77777777" w:rsidR="00816728" w:rsidRPr="00591B99" w:rsidRDefault="00816728" w:rsidP="003D238E">
            <w:pPr>
              <w:jc w:val="center"/>
              <w:rPr>
                <w:rFonts w:cstheme="minorHAnsi"/>
                <w:sz w:val="20"/>
                <w:szCs w:val="20"/>
              </w:rPr>
            </w:pPr>
            <w:proofErr w:type="spellStart"/>
            <w:r w:rsidRPr="00591B99">
              <w:rPr>
                <w:rFonts w:cstheme="minorHAnsi"/>
                <w:sz w:val="20"/>
                <w:szCs w:val="20"/>
              </w:rPr>
              <w:t>Јединица</w:t>
            </w:r>
            <w:proofErr w:type="spellEnd"/>
            <w:r w:rsidRPr="00591B99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591B99">
              <w:rPr>
                <w:rFonts w:cstheme="minorHAnsi"/>
                <w:sz w:val="20"/>
                <w:szCs w:val="20"/>
              </w:rPr>
              <w:t>мере</w:t>
            </w:r>
            <w:proofErr w:type="spellEnd"/>
          </w:p>
        </w:tc>
        <w:tc>
          <w:tcPr>
            <w:tcW w:w="1134" w:type="dxa"/>
          </w:tcPr>
          <w:p w14:paraId="30E14D52" w14:textId="77777777" w:rsidR="002F5000" w:rsidRPr="00591B99" w:rsidRDefault="002F5000" w:rsidP="002F5000">
            <w:pPr>
              <w:jc w:val="center"/>
              <w:rPr>
                <w:rFonts w:cstheme="minorHAnsi"/>
                <w:sz w:val="20"/>
                <w:szCs w:val="20"/>
              </w:rPr>
            </w:pPr>
            <w:proofErr w:type="spellStart"/>
            <w:r w:rsidRPr="00591B99">
              <w:rPr>
                <w:rFonts w:cstheme="minorHAnsi"/>
                <w:sz w:val="20"/>
                <w:szCs w:val="20"/>
              </w:rPr>
              <w:t>Оквирна</w:t>
            </w:r>
            <w:proofErr w:type="spellEnd"/>
          </w:p>
          <w:p w14:paraId="4E6002B4" w14:textId="77777777" w:rsidR="00816728" w:rsidRPr="00591B99" w:rsidRDefault="002F5000" w:rsidP="002F5000">
            <w:pPr>
              <w:jc w:val="center"/>
              <w:rPr>
                <w:rFonts w:cstheme="minorHAnsi"/>
                <w:sz w:val="20"/>
                <w:szCs w:val="20"/>
              </w:rPr>
            </w:pPr>
            <w:proofErr w:type="spellStart"/>
            <w:r w:rsidRPr="00591B99">
              <w:rPr>
                <w:rFonts w:cstheme="minorHAnsi"/>
                <w:sz w:val="20"/>
                <w:szCs w:val="20"/>
              </w:rPr>
              <w:t>количина</w:t>
            </w:r>
            <w:proofErr w:type="spellEnd"/>
          </w:p>
        </w:tc>
        <w:tc>
          <w:tcPr>
            <w:tcW w:w="1134" w:type="dxa"/>
          </w:tcPr>
          <w:p w14:paraId="54548AE8" w14:textId="77777777" w:rsidR="00816728" w:rsidRPr="00591B99" w:rsidRDefault="00816728" w:rsidP="003D238E">
            <w:pPr>
              <w:jc w:val="center"/>
              <w:rPr>
                <w:rFonts w:cstheme="minorHAnsi"/>
                <w:sz w:val="20"/>
                <w:szCs w:val="20"/>
              </w:rPr>
            </w:pPr>
            <w:r w:rsidRPr="00591B99">
              <w:rPr>
                <w:rFonts w:cstheme="minorHAnsi"/>
                <w:sz w:val="20"/>
                <w:szCs w:val="20"/>
                <w:lang w:val="sr-Cyrl-CS"/>
              </w:rPr>
              <w:t xml:space="preserve">Цена по јединици </w:t>
            </w:r>
            <w:proofErr w:type="spellStart"/>
            <w:r w:rsidRPr="00591B99">
              <w:rPr>
                <w:rFonts w:cstheme="minorHAnsi"/>
                <w:sz w:val="20"/>
                <w:szCs w:val="20"/>
              </w:rPr>
              <w:t>мере</w:t>
            </w:r>
            <w:proofErr w:type="spellEnd"/>
            <w:r w:rsidRPr="00591B99">
              <w:rPr>
                <w:rFonts w:cstheme="minorHAnsi"/>
                <w:sz w:val="20"/>
                <w:szCs w:val="20"/>
              </w:rPr>
              <w:t xml:space="preserve"> </w:t>
            </w:r>
            <w:r w:rsidRPr="00591B99">
              <w:rPr>
                <w:rFonts w:cstheme="minorHAnsi"/>
                <w:sz w:val="20"/>
                <w:szCs w:val="20"/>
                <w:lang w:val="sr-Cyrl-CS"/>
              </w:rPr>
              <w:t>без ПДВ-а</w:t>
            </w:r>
          </w:p>
        </w:tc>
        <w:tc>
          <w:tcPr>
            <w:tcW w:w="1134" w:type="dxa"/>
          </w:tcPr>
          <w:p w14:paraId="4A61C61D" w14:textId="77777777" w:rsidR="00816728" w:rsidRPr="00591B99" w:rsidRDefault="00816728" w:rsidP="003D238E">
            <w:pPr>
              <w:jc w:val="center"/>
              <w:rPr>
                <w:rFonts w:cstheme="minorHAnsi"/>
                <w:sz w:val="20"/>
                <w:szCs w:val="20"/>
              </w:rPr>
            </w:pPr>
            <w:proofErr w:type="spellStart"/>
            <w:r w:rsidRPr="00591B99">
              <w:rPr>
                <w:rFonts w:cstheme="minorHAnsi"/>
                <w:sz w:val="20"/>
                <w:szCs w:val="20"/>
              </w:rPr>
              <w:t>Укупан</w:t>
            </w:r>
            <w:proofErr w:type="spellEnd"/>
            <w:r w:rsidRPr="00591B99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591B99">
              <w:rPr>
                <w:rFonts w:cstheme="minorHAnsi"/>
                <w:sz w:val="20"/>
                <w:szCs w:val="20"/>
              </w:rPr>
              <w:t>износ</w:t>
            </w:r>
            <w:proofErr w:type="spellEnd"/>
            <w:r w:rsidRPr="00591B99">
              <w:rPr>
                <w:rFonts w:cstheme="minorHAnsi"/>
                <w:sz w:val="20"/>
                <w:szCs w:val="20"/>
              </w:rPr>
              <w:t xml:space="preserve"> </w:t>
            </w:r>
            <w:r w:rsidRPr="00591B99">
              <w:rPr>
                <w:rFonts w:cstheme="minorHAnsi"/>
                <w:sz w:val="20"/>
                <w:szCs w:val="20"/>
                <w:lang w:val="sr-Cyrl-CS"/>
              </w:rPr>
              <w:t xml:space="preserve"> без ПДВ-а</w:t>
            </w:r>
          </w:p>
        </w:tc>
        <w:tc>
          <w:tcPr>
            <w:tcW w:w="1768" w:type="dxa"/>
          </w:tcPr>
          <w:p w14:paraId="23FA2C97" w14:textId="77777777" w:rsidR="00816728" w:rsidRPr="00591B99" w:rsidRDefault="00816728" w:rsidP="00697591">
            <w:pPr>
              <w:jc w:val="center"/>
              <w:rPr>
                <w:rFonts w:cstheme="minorHAnsi"/>
                <w:sz w:val="20"/>
                <w:szCs w:val="20"/>
              </w:rPr>
            </w:pPr>
            <w:proofErr w:type="spellStart"/>
            <w:r w:rsidRPr="00591B99">
              <w:rPr>
                <w:rFonts w:eastAsia="Arial" w:cstheme="minorHAnsi"/>
                <w:sz w:val="20"/>
                <w:szCs w:val="20"/>
              </w:rPr>
              <w:t>Назив</w:t>
            </w:r>
            <w:proofErr w:type="spellEnd"/>
            <w:r w:rsidRPr="00591B99">
              <w:rPr>
                <w:rFonts w:eastAsia="Arial" w:cstheme="minorHAnsi"/>
                <w:sz w:val="20"/>
                <w:szCs w:val="20"/>
              </w:rPr>
              <w:t xml:space="preserve"> </w:t>
            </w:r>
            <w:proofErr w:type="spellStart"/>
            <w:r w:rsidRPr="00591B99">
              <w:rPr>
                <w:rFonts w:eastAsia="Arial" w:cstheme="minorHAnsi"/>
                <w:sz w:val="20"/>
                <w:szCs w:val="20"/>
              </w:rPr>
              <w:t>произвођача</w:t>
            </w:r>
            <w:proofErr w:type="spellEnd"/>
          </w:p>
        </w:tc>
      </w:tr>
      <w:tr w:rsidR="00816728" w:rsidRPr="00591B99" w14:paraId="6BF297F2" w14:textId="77777777" w:rsidTr="003D238E">
        <w:tc>
          <w:tcPr>
            <w:tcW w:w="959" w:type="dxa"/>
          </w:tcPr>
          <w:p w14:paraId="7D94446C" w14:textId="77777777" w:rsidR="00816728" w:rsidRPr="00591B99" w:rsidRDefault="00816728" w:rsidP="003D238E">
            <w:pPr>
              <w:jc w:val="center"/>
              <w:rPr>
                <w:rFonts w:cstheme="minorHAnsi"/>
                <w:sz w:val="20"/>
                <w:szCs w:val="20"/>
              </w:rPr>
            </w:pPr>
            <w:r w:rsidRPr="00591B99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2693" w:type="dxa"/>
          </w:tcPr>
          <w:p w14:paraId="3C11EE87" w14:textId="77777777" w:rsidR="00816728" w:rsidRPr="00591B99" w:rsidRDefault="00816728" w:rsidP="003D238E">
            <w:pPr>
              <w:jc w:val="center"/>
              <w:rPr>
                <w:rFonts w:cstheme="minorHAnsi"/>
                <w:sz w:val="20"/>
                <w:szCs w:val="20"/>
              </w:rPr>
            </w:pPr>
            <w:r w:rsidRPr="00591B99"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14:paraId="16F87E4C" w14:textId="77777777" w:rsidR="00816728" w:rsidRPr="00591B99" w:rsidRDefault="00816728" w:rsidP="003D238E">
            <w:pPr>
              <w:jc w:val="center"/>
              <w:rPr>
                <w:rFonts w:cstheme="minorHAnsi"/>
                <w:sz w:val="20"/>
                <w:szCs w:val="20"/>
              </w:rPr>
            </w:pPr>
            <w:r w:rsidRPr="00591B99">
              <w:rPr>
                <w:rFonts w:cstheme="minorHAnsi"/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14:paraId="5611E780" w14:textId="77777777" w:rsidR="00816728" w:rsidRPr="00591B99" w:rsidRDefault="00816728" w:rsidP="003D238E">
            <w:pPr>
              <w:jc w:val="center"/>
              <w:rPr>
                <w:rFonts w:cstheme="minorHAnsi"/>
                <w:sz w:val="20"/>
                <w:szCs w:val="20"/>
              </w:rPr>
            </w:pPr>
            <w:r w:rsidRPr="00591B99">
              <w:rPr>
                <w:rFonts w:cstheme="minorHAnsi"/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14:paraId="07EAF4B1" w14:textId="77777777" w:rsidR="00816728" w:rsidRPr="00591B99" w:rsidRDefault="00816728" w:rsidP="003D238E">
            <w:pPr>
              <w:jc w:val="center"/>
              <w:rPr>
                <w:rFonts w:cstheme="minorHAnsi"/>
                <w:sz w:val="20"/>
                <w:szCs w:val="20"/>
              </w:rPr>
            </w:pPr>
            <w:r w:rsidRPr="00591B99">
              <w:rPr>
                <w:rFonts w:cstheme="minorHAnsi"/>
                <w:sz w:val="20"/>
                <w:szCs w:val="20"/>
              </w:rPr>
              <w:t>5</w:t>
            </w:r>
          </w:p>
        </w:tc>
        <w:tc>
          <w:tcPr>
            <w:tcW w:w="1134" w:type="dxa"/>
          </w:tcPr>
          <w:p w14:paraId="5BB9DFF3" w14:textId="77777777" w:rsidR="00816728" w:rsidRPr="00591B99" w:rsidRDefault="00816728" w:rsidP="003D238E">
            <w:pPr>
              <w:jc w:val="center"/>
              <w:rPr>
                <w:rFonts w:cstheme="minorHAnsi"/>
                <w:sz w:val="20"/>
                <w:szCs w:val="20"/>
              </w:rPr>
            </w:pPr>
            <w:r w:rsidRPr="00591B99">
              <w:rPr>
                <w:rFonts w:cstheme="minorHAnsi"/>
                <w:sz w:val="20"/>
                <w:szCs w:val="20"/>
              </w:rPr>
              <w:t>6(4х5)</w:t>
            </w:r>
          </w:p>
        </w:tc>
        <w:tc>
          <w:tcPr>
            <w:tcW w:w="1768" w:type="dxa"/>
          </w:tcPr>
          <w:p w14:paraId="04D14938" w14:textId="77777777" w:rsidR="00816728" w:rsidRPr="00591B99" w:rsidRDefault="00816728" w:rsidP="003D238E">
            <w:pPr>
              <w:jc w:val="center"/>
              <w:rPr>
                <w:rFonts w:cstheme="minorHAnsi"/>
                <w:sz w:val="20"/>
                <w:szCs w:val="20"/>
              </w:rPr>
            </w:pPr>
            <w:r w:rsidRPr="00591B99">
              <w:rPr>
                <w:rFonts w:cstheme="minorHAnsi"/>
                <w:sz w:val="20"/>
                <w:szCs w:val="20"/>
              </w:rPr>
              <w:t>7</w:t>
            </w:r>
          </w:p>
        </w:tc>
      </w:tr>
      <w:tr w:rsidR="00816728" w:rsidRPr="00591B99" w14:paraId="40EDB167" w14:textId="77777777" w:rsidTr="003D238E">
        <w:tc>
          <w:tcPr>
            <w:tcW w:w="959" w:type="dxa"/>
          </w:tcPr>
          <w:p w14:paraId="54BC1E5E" w14:textId="77777777" w:rsidR="00816728" w:rsidRPr="00591B99" w:rsidRDefault="00816728" w:rsidP="003D238E">
            <w:pPr>
              <w:pStyle w:val="ListParagraph"/>
              <w:numPr>
                <w:ilvl w:val="0"/>
                <w:numId w:val="13"/>
              </w:numPr>
              <w:suppressAutoHyphens w:val="0"/>
              <w:spacing w:line="240" w:lineRule="auto"/>
              <w:contextualSpacing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</w:p>
        </w:tc>
        <w:tc>
          <w:tcPr>
            <w:tcW w:w="2693" w:type="dxa"/>
          </w:tcPr>
          <w:p w14:paraId="4FE5D4F0" w14:textId="77777777" w:rsidR="00CE44D0" w:rsidRPr="00591B99" w:rsidRDefault="00816728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591B99">
              <w:rPr>
                <w:rFonts w:cstheme="minorHAnsi"/>
                <w:sz w:val="20"/>
                <w:szCs w:val="20"/>
              </w:rPr>
              <w:t>Пилеће</w:t>
            </w:r>
            <w:proofErr w:type="spellEnd"/>
            <w:r w:rsidRPr="00591B99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591B99">
              <w:rPr>
                <w:rFonts w:cstheme="minorHAnsi"/>
                <w:sz w:val="20"/>
                <w:szCs w:val="20"/>
              </w:rPr>
              <w:t>ме</w:t>
            </w:r>
            <w:r w:rsidR="00CE44D0" w:rsidRPr="00591B99">
              <w:rPr>
                <w:rFonts w:cstheme="minorHAnsi"/>
                <w:sz w:val="20"/>
                <w:szCs w:val="20"/>
              </w:rPr>
              <w:t>со</w:t>
            </w:r>
            <w:proofErr w:type="spellEnd"/>
            <w:r w:rsidR="00CE44D0" w:rsidRPr="00591B99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="00CE44D0" w:rsidRPr="00591B99">
              <w:rPr>
                <w:rFonts w:cstheme="minorHAnsi"/>
                <w:sz w:val="20"/>
                <w:szCs w:val="20"/>
              </w:rPr>
              <w:t>грил</w:t>
            </w:r>
            <w:proofErr w:type="spellEnd"/>
            <w:r w:rsidR="00CE44D0" w:rsidRPr="00591B99">
              <w:rPr>
                <w:rFonts w:cstheme="minorHAnsi"/>
                <w:sz w:val="20"/>
                <w:szCs w:val="20"/>
              </w:rPr>
              <w:t xml:space="preserve"> А </w:t>
            </w:r>
          </w:p>
          <w:p w14:paraId="3F26DE65" w14:textId="77777777" w:rsidR="00816728" w:rsidRPr="00591B99" w:rsidRDefault="006237FE" w:rsidP="003D238E">
            <w:pPr>
              <w:rPr>
                <w:rFonts w:cstheme="minorHAnsi"/>
                <w:sz w:val="20"/>
                <w:szCs w:val="20"/>
              </w:rPr>
            </w:pPr>
            <w:r w:rsidRPr="00591B99">
              <w:rPr>
                <w:rFonts w:cstheme="minorHAnsi"/>
                <w:sz w:val="20"/>
                <w:szCs w:val="20"/>
              </w:rPr>
              <w:t>(2-2,5</w:t>
            </w:r>
            <w:r w:rsidR="00FB202F" w:rsidRPr="00591B99">
              <w:rPr>
                <w:rFonts w:cstheme="minorHAnsi"/>
                <w:sz w:val="20"/>
                <w:szCs w:val="20"/>
              </w:rPr>
              <w:t xml:space="preserve">кг), у </w:t>
            </w:r>
            <w:proofErr w:type="spellStart"/>
            <w:r w:rsidR="00FB202F" w:rsidRPr="00591B99">
              <w:rPr>
                <w:rFonts w:cstheme="minorHAnsi"/>
                <w:sz w:val="20"/>
                <w:szCs w:val="20"/>
              </w:rPr>
              <w:t>смрзнутом</w:t>
            </w:r>
            <w:proofErr w:type="spellEnd"/>
            <w:r w:rsidR="00816728" w:rsidRPr="00591B99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="00816728" w:rsidRPr="00591B99">
              <w:rPr>
                <w:rFonts w:cstheme="minorHAnsi"/>
                <w:sz w:val="20"/>
                <w:szCs w:val="20"/>
              </w:rPr>
              <w:t>стању</w:t>
            </w:r>
            <w:proofErr w:type="spellEnd"/>
          </w:p>
        </w:tc>
        <w:tc>
          <w:tcPr>
            <w:tcW w:w="1134" w:type="dxa"/>
          </w:tcPr>
          <w:p w14:paraId="512E8F0C" w14:textId="77777777" w:rsidR="00816728" w:rsidRPr="00591B99" w:rsidRDefault="00ED7458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591B99">
              <w:rPr>
                <w:rFonts w:cstheme="minorHAnsi"/>
                <w:sz w:val="20"/>
                <w:szCs w:val="20"/>
              </w:rPr>
              <w:t>килограм</w:t>
            </w:r>
            <w:proofErr w:type="spellEnd"/>
          </w:p>
        </w:tc>
        <w:tc>
          <w:tcPr>
            <w:tcW w:w="1134" w:type="dxa"/>
          </w:tcPr>
          <w:p w14:paraId="0232AEB5" w14:textId="77777777" w:rsidR="00816728" w:rsidRPr="00591B99" w:rsidRDefault="006237FE" w:rsidP="003D238E">
            <w:pPr>
              <w:rPr>
                <w:rFonts w:cstheme="minorHAnsi"/>
                <w:sz w:val="20"/>
                <w:szCs w:val="20"/>
              </w:rPr>
            </w:pPr>
            <w:r w:rsidRPr="00591B99">
              <w:rPr>
                <w:rFonts w:cstheme="minorHAnsi"/>
                <w:sz w:val="20"/>
                <w:szCs w:val="20"/>
              </w:rPr>
              <w:t>13</w:t>
            </w:r>
            <w:r w:rsidR="00CE44D0" w:rsidRPr="00591B99">
              <w:rPr>
                <w:rFonts w:cstheme="minorHAnsi"/>
                <w:sz w:val="20"/>
                <w:szCs w:val="20"/>
              </w:rPr>
              <w:t>0</w:t>
            </w:r>
            <w:r w:rsidR="002D288C" w:rsidRPr="00591B99">
              <w:rPr>
                <w:rFonts w:cstheme="minorHAnsi"/>
                <w:sz w:val="20"/>
                <w:szCs w:val="20"/>
              </w:rPr>
              <w:t>00</w:t>
            </w:r>
          </w:p>
        </w:tc>
        <w:tc>
          <w:tcPr>
            <w:tcW w:w="1134" w:type="dxa"/>
          </w:tcPr>
          <w:p w14:paraId="6D650615" w14:textId="77777777" w:rsidR="00816728" w:rsidRPr="00591B99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7A7338A" w14:textId="77777777" w:rsidR="00816728" w:rsidRPr="00591B99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68" w:type="dxa"/>
          </w:tcPr>
          <w:p w14:paraId="447112DE" w14:textId="77777777" w:rsidR="00816728" w:rsidRPr="00591B99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816728" w:rsidRPr="00591B99" w14:paraId="534F050E" w14:textId="77777777" w:rsidTr="003D238E">
        <w:tc>
          <w:tcPr>
            <w:tcW w:w="959" w:type="dxa"/>
          </w:tcPr>
          <w:p w14:paraId="79BBA5B0" w14:textId="77777777" w:rsidR="00816728" w:rsidRPr="00591B99" w:rsidRDefault="00816728" w:rsidP="003D238E">
            <w:pPr>
              <w:pStyle w:val="ListParagraph"/>
              <w:numPr>
                <w:ilvl w:val="0"/>
                <w:numId w:val="13"/>
              </w:numPr>
              <w:suppressAutoHyphens w:val="0"/>
              <w:spacing w:line="240" w:lineRule="auto"/>
              <w:contextualSpacing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</w:p>
        </w:tc>
        <w:tc>
          <w:tcPr>
            <w:tcW w:w="2693" w:type="dxa"/>
          </w:tcPr>
          <w:p w14:paraId="2ED05902" w14:textId="77777777" w:rsidR="00816728" w:rsidRPr="00591B99" w:rsidRDefault="00FB202F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591B99">
              <w:rPr>
                <w:rFonts w:cstheme="minorHAnsi"/>
                <w:sz w:val="20"/>
                <w:szCs w:val="20"/>
              </w:rPr>
              <w:t>Пилећи</w:t>
            </w:r>
            <w:proofErr w:type="spellEnd"/>
            <w:r w:rsidRPr="00591B99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591B99">
              <w:rPr>
                <w:rFonts w:cstheme="minorHAnsi"/>
                <w:sz w:val="20"/>
                <w:szCs w:val="20"/>
              </w:rPr>
              <w:t>батак</w:t>
            </w:r>
            <w:proofErr w:type="spellEnd"/>
            <w:r w:rsidRPr="00591B99">
              <w:rPr>
                <w:rFonts w:cstheme="minorHAnsi"/>
                <w:sz w:val="20"/>
                <w:szCs w:val="20"/>
              </w:rPr>
              <w:t xml:space="preserve"> и </w:t>
            </w:r>
            <w:proofErr w:type="spellStart"/>
            <w:r w:rsidRPr="00591B99">
              <w:rPr>
                <w:rFonts w:cstheme="minorHAnsi"/>
                <w:sz w:val="20"/>
                <w:szCs w:val="20"/>
              </w:rPr>
              <w:t>карабатак</w:t>
            </w:r>
            <w:proofErr w:type="spellEnd"/>
            <w:r w:rsidR="00CE44D0" w:rsidRPr="00591B99">
              <w:rPr>
                <w:rFonts w:cstheme="minorHAnsi"/>
                <w:sz w:val="20"/>
                <w:szCs w:val="20"/>
              </w:rPr>
              <w:t xml:space="preserve"> (250-30</w:t>
            </w:r>
            <w:r w:rsidR="00816728" w:rsidRPr="00591B99">
              <w:rPr>
                <w:rFonts w:cstheme="minorHAnsi"/>
                <w:sz w:val="20"/>
                <w:szCs w:val="20"/>
              </w:rPr>
              <w:t>0г)</w:t>
            </w:r>
            <w:r w:rsidRPr="00591B99">
              <w:rPr>
                <w:rFonts w:cstheme="minorHAnsi"/>
                <w:sz w:val="20"/>
                <w:szCs w:val="20"/>
              </w:rPr>
              <w:t xml:space="preserve">, у </w:t>
            </w:r>
            <w:proofErr w:type="spellStart"/>
            <w:r w:rsidRPr="00591B99">
              <w:rPr>
                <w:rFonts w:cstheme="minorHAnsi"/>
                <w:sz w:val="20"/>
                <w:szCs w:val="20"/>
              </w:rPr>
              <w:t>смрзнутом</w:t>
            </w:r>
            <w:proofErr w:type="spellEnd"/>
            <w:r w:rsidRPr="00591B99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591B99">
              <w:rPr>
                <w:rFonts w:cstheme="minorHAnsi"/>
                <w:sz w:val="20"/>
                <w:szCs w:val="20"/>
              </w:rPr>
              <w:t>стању</w:t>
            </w:r>
            <w:proofErr w:type="spellEnd"/>
          </w:p>
        </w:tc>
        <w:tc>
          <w:tcPr>
            <w:tcW w:w="1134" w:type="dxa"/>
          </w:tcPr>
          <w:p w14:paraId="09F3762D" w14:textId="77777777" w:rsidR="00816728" w:rsidRPr="00591B99" w:rsidRDefault="00ED7458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591B99">
              <w:rPr>
                <w:rFonts w:cstheme="minorHAnsi"/>
                <w:sz w:val="20"/>
                <w:szCs w:val="20"/>
              </w:rPr>
              <w:t>килограм</w:t>
            </w:r>
            <w:proofErr w:type="spellEnd"/>
          </w:p>
        </w:tc>
        <w:tc>
          <w:tcPr>
            <w:tcW w:w="1134" w:type="dxa"/>
          </w:tcPr>
          <w:p w14:paraId="5C0944A8" w14:textId="77777777" w:rsidR="00816728" w:rsidRPr="00591B99" w:rsidRDefault="00246BA4" w:rsidP="003D238E">
            <w:pPr>
              <w:rPr>
                <w:rFonts w:cstheme="minorHAnsi"/>
                <w:sz w:val="20"/>
                <w:szCs w:val="20"/>
              </w:rPr>
            </w:pPr>
            <w:r w:rsidRPr="00591B99">
              <w:rPr>
                <w:rFonts w:cstheme="minorHAnsi"/>
                <w:sz w:val="20"/>
                <w:szCs w:val="20"/>
              </w:rPr>
              <w:t>2</w:t>
            </w:r>
            <w:r w:rsidR="00CE44D0" w:rsidRPr="00591B99">
              <w:rPr>
                <w:rFonts w:cstheme="minorHAnsi"/>
                <w:sz w:val="20"/>
                <w:szCs w:val="20"/>
              </w:rPr>
              <w:t>0</w:t>
            </w:r>
            <w:r w:rsidR="002D288C" w:rsidRPr="00591B99">
              <w:rPr>
                <w:rFonts w:cstheme="minorHAnsi"/>
                <w:sz w:val="20"/>
                <w:szCs w:val="20"/>
              </w:rPr>
              <w:t>00</w:t>
            </w:r>
          </w:p>
        </w:tc>
        <w:tc>
          <w:tcPr>
            <w:tcW w:w="1134" w:type="dxa"/>
          </w:tcPr>
          <w:p w14:paraId="6A9BD697" w14:textId="77777777" w:rsidR="00816728" w:rsidRPr="00591B99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7845ED4" w14:textId="77777777" w:rsidR="00816728" w:rsidRPr="00591B99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68" w:type="dxa"/>
          </w:tcPr>
          <w:p w14:paraId="2C36F483" w14:textId="77777777" w:rsidR="00816728" w:rsidRPr="00591B99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816728" w:rsidRPr="00591B99" w14:paraId="54D45FC4" w14:textId="77777777" w:rsidTr="003D238E">
        <w:tc>
          <w:tcPr>
            <w:tcW w:w="959" w:type="dxa"/>
          </w:tcPr>
          <w:p w14:paraId="1981BE28" w14:textId="77777777" w:rsidR="00816728" w:rsidRPr="00591B99" w:rsidRDefault="00816728" w:rsidP="003D238E">
            <w:pPr>
              <w:pStyle w:val="ListParagraph"/>
              <w:numPr>
                <w:ilvl w:val="0"/>
                <w:numId w:val="13"/>
              </w:numPr>
              <w:suppressAutoHyphens w:val="0"/>
              <w:spacing w:line="240" w:lineRule="auto"/>
              <w:contextualSpacing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</w:p>
        </w:tc>
        <w:tc>
          <w:tcPr>
            <w:tcW w:w="2693" w:type="dxa"/>
          </w:tcPr>
          <w:p w14:paraId="2168D6BB" w14:textId="77777777" w:rsidR="00816728" w:rsidRPr="00591B99" w:rsidRDefault="00816728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591B99">
              <w:rPr>
                <w:rFonts w:cstheme="minorHAnsi"/>
                <w:sz w:val="20"/>
                <w:szCs w:val="20"/>
              </w:rPr>
              <w:t>Пилеће</w:t>
            </w:r>
            <w:proofErr w:type="spellEnd"/>
            <w:r w:rsidRPr="00591B99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591B99">
              <w:rPr>
                <w:rFonts w:cstheme="minorHAnsi"/>
                <w:sz w:val="20"/>
                <w:szCs w:val="20"/>
              </w:rPr>
              <w:t>бело</w:t>
            </w:r>
            <w:proofErr w:type="spellEnd"/>
            <w:r w:rsidRPr="00591B99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591B99">
              <w:rPr>
                <w:rFonts w:cstheme="minorHAnsi"/>
                <w:sz w:val="20"/>
                <w:szCs w:val="20"/>
              </w:rPr>
              <w:t>месо</w:t>
            </w:r>
            <w:proofErr w:type="spellEnd"/>
            <w:r w:rsidRPr="00591B99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591B99">
              <w:rPr>
                <w:rFonts w:cstheme="minorHAnsi"/>
                <w:sz w:val="20"/>
                <w:szCs w:val="20"/>
              </w:rPr>
              <w:t>без</w:t>
            </w:r>
            <w:proofErr w:type="spellEnd"/>
            <w:r w:rsidRPr="00591B99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591B99">
              <w:rPr>
                <w:rFonts w:cstheme="minorHAnsi"/>
                <w:sz w:val="20"/>
                <w:szCs w:val="20"/>
              </w:rPr>
              <w:t>костију</w:t>
            </w:r>
            <w:proofErr w:type="spellEnd"/>
            <w:r w:rsidRPr="00591B99">
              <w:rPr>
                <w:rFonts w:cstheme="minorHAnsi"/>
                <w:sz w:val="20"/>
                <w:szCs w:val="20"/>
              </w:rPr>
              <w:t xml:space="preserve"> – </w:t>
            </w:r>
            <w:proofErr w:type="spellStart"/>
            <w:r w:rsidR="00FB202F" w:rsidRPr="00591B99">
              <w:rPr>
                <w:rFonts w:cstheme="minorHAnsi"/>
                <w:sz w:val="20"/>
                <w:szCs w:val="20"/>
              </w:rPr>
              <w:t>филе</w:t>
            </w:r>
            <w:proofErr w:type="spellEnd"/>
            <w:r w:rsidR="00FB202F" w:rsidRPr="00591B99">
              <w:rPr>
                <w:rFonts w:cstheme="minorHAnsi"/>
                <w:sz w:val="20"/>
                <w:szCs w:val="20"/>
              </w:rPr>
              <w:t xml:space="preserve">, у </w:t>
            </w:r>
            <w:proofErr w:type="spellStart"/>
            <w:r w:rsidR="00FB202F" w:rsidRPr="00591B99">
              <w:rPr>
                <w:rFonts w:cstheme="minorHAnsi"/>
                <w:sz w:val="20"/>
                <w:szCs w:val="20"/>
              </w:rPr>
              <w:t>смрзнутом</w:t>
            </w:r>
            <w:proofErr w:type="spellEnd"/>
            <w:r w:rsidRPr="00591B99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591B99">
              <w:rPr>
                <w:rFonts w:cstheme="minorHAnsi"/>
                <w:sz w:val="20"/>
                <w:szCs w:val="20"/>
              </w:rPr>
              <w:t>стању</w:t>
            </w:r>
            <w:proofErr w:type="spellEnd"/>
          </w:p>
        </w:tc>
        <w:tc>
          <w:tcPr>
            <w:tcW w:w="1134" w:type="dxa"/>
          </w:tcPr>
          <w:p w14:paraId="4E028160" w14:textId="77777777" w:rsidR="00816728" w:rsidRPr="00591B99" w:rsidRDefault="00ED7458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591B99">
              <w:rPr>
                <w:rFonts w:cstheme="minorHAnsi"/>
                <w:sz w:val="20"/>
                <w:szCs w:val="20"/>
              </w:rPr>
              <w:t>килограм</w:t>
            </w:r>
            <w:proofErr w:type="spellEnd"/>
          </w:p>
        </w:tc>
        <w:tc>
          <w:tcPr>
            <w:tcW w:w="1134" w:type="dxa"/>
          </w:tcPr>
          <w:p w14:paraId="512A179E" w14:textId="71963271" w:rsidR="00816728" w:rsidRPr="00591B99" w:rsidRDefault="0051452F" w:rsidP="003D238E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10</w:t>
            </w:r>
            <w:r w:rsidR="002D288C" w:rsidRPr="00591B99">
              <w:rPr>
                <w:rFonts w:cstheme="minorHAnsi"/>
                <w:sz w:val="20"/>
                <w:szCs w:val="20"/>
              </w:rPr>
              <w:t>00</w:t>
            </w:r>
          </w:p>
        </w:tc>
        <w:tc>
          <w:tcPr>
            <w:tcW w:w="1134" w:type="dxa"/>
          </w:tcPr>
          <w:p w14:paraId="56D8D6C6" w14:textId="77777777" w:rsidR="00816728" w:rsidRPr="00591B99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7B4439E" w14:textId="77777777" w:rsidR="00816728" w:rsidRPr="00591B99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68" w:type="dxa"/>
          </w:tcPr>
          <w:p w14:paraId="3992EE7F" w14:textId="77777777" w:rsidR="00816728" w:rsidRPr="00591B99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816728" w:rsidRPr="00591B99" w14:paraId="6A27F05E" w14:textId="77777777" w:rsidTr="003D238E">
        <w:tc>
          <w:tcPr>
            <w:tcW w:w="959" w:type="dxa"/>
          </w:tcPr>
          <w:p w14:paraId="726AD60A" w14:textId="77777777" w:rsidR="00816728" w:rsidRPr="00591B99" w:rsidRDefault="00816728" w:rsidP="003D238E">
            <w:pPr>
              <w:pStyle w:val="ListParagraph"/>
              <w:numPr>
                <w:ilvl w:val="0"/>
                <w:numId w:val="13"/>
              </w:numPr>
              <w:suppressAutoHyphens w:val="0"/>
              <w:spacing w:line="240" w:lineRule="auto"/>
              <w:contextualSpacing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</w:p>
        </w:tc>
        <w:tc>
          <w:tcPr>
            <w:tcW w:w="2693" w:type="dxa"/>
          </w:tcPr>
          <w:p w14:paraId="07A236CC" w14:textId="77777777" w:rsidR="00816728" w:rsidRPr="00591B99" w:rsidRDefault="00FB202F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591B99">
              <w:rPr>
                <w:rFonts w:cstheme="minorHAnsi"/>
                <w:sz w:val="20"/>
                <w:szCs w:val="20"/>
              </w:rPr>
              <w:t>Пилећа</w:t>
            </w:r>
            <w:proofErr w:type="spellEnd"/>
            <w:r w:rsidRPr="00591B99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591B99">
              <w:rPr>
                <w:rFonts w:cstheme="minorHAnsi"/>
                <w:sz w:val="20"/>
                <w:szCs w:val="20"/>
              </w:rPr>
              <w:t>крилца</w:t>
            </w:r>
            <w:proofErr w:type="spellEnd"/>
            <w:r w:rsidRPr="00591B99">
              <w:rPr>
                <w:rFonts w:cstheme="minorHAnsi"/>
                <w:sz w:val="20"/>
                <w:szCs w:val="20"/>
              </w:rPr>
              <w:t xml:space="preserve">, у </w:t>
            </w:r>
            <w:proofErr w:type="spellStart"/>
            <w:r w:rsidRPr="00591B99">
              <w:rPr>
                <w:rFonts w:cstheme="minorHAnsi"/>
                <w:sz w:val="20"/>
                <w:szCs w:val="20"/>
              </w:rPr>
              <w:t>смрзнутом</w:t>
            </w:r>
            <w:proofErr w:type="spellEnd"/>
            <w:r w:rsidR="00816728" w:rsidRPr="00591B99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="00816728" w:rsidRPr="00591B99">
              <w:rPr>
                <w:rFonts w:cstheme="minorHAnsi"/>
                <w:sz w:val="20"/>
                <w:szCs w:val="20"/>
              </w:rPr>
              <w:t>стању</w:t>
            </w:r>
            <w:proofErr w:type="spellEnd"/>
          </w:p>
        </w:tc>
        <w:tc>
          <w:tcPr>
            <w:tcW w:w="1134" w:type="dxa"/>
          </w:tcPr>
          <w:p w14:paraId="751CD8A5" w14:textId="77777777" w:rsidR="00816728" w:rsidRPr="00591B99" w:rsidRDefault="00ED7458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591B99">
              <w:rPr>
                <w:rFonts w:cstheme="minorHAnsi"/>
                <w:sz w:val="20"/>
                <w:szCs w:val="20"/>
              </w:rPr>
              <w:t>килограм</w:t>
            </w:r>
            <w:proofErr w:type="spellEnd"/>
          </w:p>
        </w:tc>
        <w:tc>
          <w:tcPr>
            <w:tcW w:w="1134" w:type="dxa"/>
          </w:tcPr>
          <w:p w14:paraId="6EB0160B" w14:textId="77777777" w:rsidR="00816728" w:rsidRPr="00591B99" w:rsidRDefault="006237FE" w:rsidP="003D238E">
            <w:pPr>
              <w:rPr>
                <w:rFonts w:cstheme="minorHAnsi"/>
                <w:sz w:val="20"/>
                <w:szCs w:val="20"/>
              </w:rPr>
            </w:pPr>
            <w:r w:rsidRPr="00591B99">
              <w:rPr>
                <w:rFonts w:cstheme="minorHAnsi"/>
                <w:sz w:val="20"/>
                <w:szCs w:val="20"/>
              </w:rPr>
              <w:t>20</w:t>
            </w:r>
            <w:r w:rsidR="00816728" w:rsidRPr="00591B99">
              <w:rPr>
                <w:rFonts w:cstheme="minorHAnsi"/>
                <w:sz w:val="20"/>
                <w:szCs w:val="20"/>
              </w:rPr>
              <w:t>00</w:t>
            </w:r>
          </w:p>
        </w:tc>
        <w:tc>
          <w:tcPr>
            <w:tcW w:w="1134" w:type="dxa"/>
          </w:tcPr>
          <w:p w14:paraId="744A979C" w14:textId="77777777" w:rsidR="00816728" w:rsidRPr="00591B99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CA72000" w14:textId="77777777" w:rsidR="00816728" w:rsidRPr="00591B99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68" w:type="dxa"/>
          </w:tcPr>
          <w:p w14:paraId="6283823B" w14:textId="77777777" w:rsidR="00816728" w:rsidRPr="00591B99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816728" w:rsidRPr="00591B99" w14:paraId="1DABD5B4" w14:textId="77777777" w:rsidTr="003D238E">
        <w:tc>
          <w:tcPr>
            <w:tcW w:w="959" w:type="dxa"/>
          </w:tcPr>
          <w:p w14:paraId="193D254F" w14:textId="77777777" w:rsidR="00816728" w:rsidRPr="00591B99" w:rsidRDefault="00816728" w:rsidP="003D238E">
            <w:pPr>
              <w:pStyle w:val="ListParagraph"/>
              <w:numPr>
                <w:ilvl w:val="0"/>
                <w:numId w:val="13"/>
              </w:numPr>
              <w:suppressAutoHyphens w:val="0"/>
              <w:spacing w:line="240" w:lineRule="auto"/>
              <w:contextualSpacing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</w:p>
        </w:tc>
        <w:tc>
          <w:tcPr>
            <w:tcW w:w="2693" w:type="dxa"/>
          </w:tcPr>
          <w:p w14:paraId="59CD1566" w14:textId="77777777" w:rsidR="00816728" w:rsidRPr="00591B99" w:rsidRDefault="00FB202F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591B99">
              <w:rPr>
                <w:rFonts w:cstheme="minorHAnsi"/>
                <w:sz w:val="20"/>
                <w:szCs w:val="20"/>
              </w:rPr>
              <w:t>Пилећи</w:t>
            </w:r>
            <w:proofErr w:type="spellEnd"/>
            <w:r w:rsidRPr="00591B99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591B99">
              <w:rPr>
                <w:rFonts w:cstheme="minorHAnsi"/>
                <w:sz w:val="20"/>
                <w:szCs w:val="20"/>
              </w:rPr>
              <w:t>желудац</w:t>
            </w:r>
            <w:proofErr w:type="spellEnd"/>
            <w:r w:rsidRPr="00591B99">
              <w:rPr>
                <w:rFonts w:cstheme="minorHAnsi"/>
                <w:sz w:val="20"/>
                <w:szCs w:val="20"/>
              </w:rPr>
              <w:t xml:space="preserve">, у </w:t>
            </w:r>
            <w:proofErr w:type="spellStart"/>
            <w:r w:rsidRPr="00591B99">
              <w:rPr>
                <w:rFonts w:cstheme="minorHAnsi"/>
                <w:sz w:val="20"/>
                <w:szCs w:val="20"/>
              </w:rPr>
              <w:t>смрзнутом</w:t>
            </w:r>
            <w:proofErr w:type="spellEnd"/>
            <w:r w:rsidR="00816728" w:rsidRPr="00591B99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="00816728" w:rsidRPr="00591B99">
              <w:rPr>
                <w:rFonts w:cstheme="minorHAnsi"/>
                <w:sz w:val="20"/>
                <w:szCs w:val="20"/>
              </w:rPr>
              <w:t>стању</w:t>
            </w:r>
            <w:proofErr w:type="spellEnd"/>
          </w:p>
        </w:tc>
        <w:tc>
          <w:tcPr>
            <w:tcW w:w="1134" w:type="dxa"/>
          </w:tcPr>
          <w:p w14:paraId="2BBAD1C2" w14:textId="77777777" w:rsidR="00816728" w:rsidRPr="00591B99" w:rsidRDefault="00ED7458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591B99">
              <w:rPr>
                <w:rFonts w:cstheme="minorHAnsi"/>
                <w:sz w:val="20"/>
                <w:szCs w:val="20"/>
              </w:rPr>
              <w:t>килограм</w:t>
            </w:r>
            <w:proofErr w:type="spellEnd"/>
          </w:p>
        </w:tc>
        <w:tc>
          <w:tcPr>
            <w:tcW w:w="1134" w:type="dxa"/>
          </w:tcPr>
          <w:p w14:paraId="390DC1F0" w14:textId="77777777" w:rsidR="00816728" w:rsidRPr="00591B99" w:rsidRDefault="00CE44D0" w:rsidP="003D238E">
            <w:pPr>
              <w:rPr>
                <w:rFonts w:cstheme="minorHAnsi"/>
                <w:sz w:val="20"/>
                <w:szCs w:val="20"/>
              </w:rPr>
            </w:pPr>
            <w:r w:rsidRPr="00591B99">
              <w:rPr>
                <w:rFonts w:cstheme="minorHAnsi"/>
                <w:sz w:val="20"/>
                <w:szCs w:val="20"/>
              </w:rPr>
              <w:t>2</w:t>
            </w:r>
            <w:r w:rsidR="006237FE" w:rsidRPr="00591B99">
              <w:rPr>
                <w:rFonts w:cstheme="minorHAnsi"/>
                <w:sz w:val="20"/>
                <w:szCs w:val="20"/>
              </w:rPr>
              <w:t>0</w:t>
            </w:r>
            <w:r w:rsidR="00816728" w:rsidRPr="00591B99">
              <w:rPr>
                <w:rFonts w:cstheme="minorHAnsi"/>
                <w:sz w:val="20"/>
                <w:szCs w:val="20"/>
              </w:rPr>
              <w:t>00</w:t>
            </w:r>
          </w:p>
        </w:tc>
        <w:tc>
          <w:tcPr>
            <w:tcW w:w="1134" w:type="dxa"/>
          </w:tcPr>
          <w:p w14:paraId="5FD5F272" w14:textId="77777777" w:rsidR="00816728" w:rsidRPr="00591B99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DC2EC96" w14:textId="77777777" w:rsidR="00816728" w:rsidRPr="00591B99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68" w:type="dxa"/>
          </w:tcPr>
          <w:p w14:paraId="29FB02EC" w14:textId="77777777" w:rsidR="00816728" w:rsidRPr="00591B99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816728" w:rsidRPr="00591B99" w14:paraId="1070DD07" w14:textId="77777777" w:rsidTr="003D238E">
        <w:tc>
          <w:tcPr>
            <w:tcW w:w="959" w:type="dxa"/>
          </w:tcPr>
          <w:p w14:paraId="6432162E" w14:textId="77777777" w:rsidR="00816728" w:rsidRPr="00591B99" w:rsidRDefault="00816728" w:rsidP="003D238E">
            <w:pPr>
              <w:pStyle w:val="ListParagraph"/>
              <w:numPr>
                <w:ilvl w:val="0"/>
                <w:numId w:val="13"/>
              </w:numPr>
              <w:suppressAutoHyphens w:val="0"/>
              <w:spacing w:line="240" w:lineRule="auto"/>
              <w:contextualSpacing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</w:p>
        </w:tc>
        <w:tc>
          <w:tcPr>
            <w:tcW w:w="2693" w:type="dxa"/>
          </w:tcPr>
          <w:p w14:paraId="7089E0F6" w14:textId="77777777" w:rsidR="00816728" w:rsidRPr="00591B99" w:rsidRDefault="00FB202F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591B99">
              <w:rPr>
                <w:rFonts w:cstheme="minorHAnsi"/>
                <w:sz w:val="20"/>
                <w:szCs w:val="20"/>
              </w:rPr>
              <w:t>Пилећа</w:t>
            </w:r>
            <w:proofErr w:type="spellEnd"/>
            <w:r w:rsidRPr="00591B99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591B99">
              <w:rPr>
                <w:rFonts w:cstheme="minorHAnsi"/>
                <w:sz w:val="20"/>
                <w:szCs w:val="20"/>
              </w:rPr>
              <w:t>џигерица</w:t>
            </w:r>
            <w:proofErr w:type="spellEnd"/>
            <w:r w:rsidRPr="00591B99">
              <w:rPr>
                <w:rFonts w:cstheme="minorHAnsi"/>
                <w:sz w:val="20"/>
                <w:szCs w:val="20"/>
              </w:rPr>
              <w:t xml:space="preserve">, у </w:t>
            </w:r>
            <w:proofErr w:type="spellStart"/>
            <w:r w:rsidRPr="00591B99">
              <w:rPr>
                <w:rFonts w:cstheme="minorHAnsi"/>
                <w:sz w:val="20"/>
                <w:szCs w:val="20"/>
              </w:rPr>
              <w:t>смрзнутом</w:t>
            </w:r>
            <w:proofErr w:type="spellEnd"/>
            <w:r w:rsidR="00816728" w:rsidRPr="00591B99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="00816728" w:rsidRPr="00591B99">
              <w:rPr>
                <w:rFonts w:cstheme="minorHAnsi"/>
                <w:sz w:val="20"/>
                <w:szCs w:val="20"/>
              </w:rPr>
              <w:t>стању</w:t>
            </w:r>
            <w:proofErr w:type="spellEnd"/>
          </w:p>
        </w:tc>
        <w:tc>
          <w:tcPr>
            <w:tcW w:w="1134" w:type="dxa"/>
          </w:tcPr>
          <w:p w14:paraId="7488400A" w14:textId="77777777" w:rsidR="00816728" w:rsidRPr="00591B99" w:rsidRDefault="00ED7458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591B99">
              <w:rPr>
                <w:rFonts w:cstheme="minorHAnsi"/>
                <w:sz w:val="20"/>
                <w:szCs w:val="20"/>
              </w:rPr>
              <w:t>килограм</w:t>
            </w:r>
            <w:proofErr w:type="spellEnd"/>
          </w:p>
        </w:tc>
        <w:tc>
          <w:tcPr>
            <w:tcW w:w="1134" w:type="dxa"/>
          </w:tcPr>
          <w:p w14:paraId="2A0DB772" w14:textId="72B2C084" w:rsidR="00816728" w:rsidRPr="00591B99" w:rsidRDefault="00FA3C76" w:rsidP="003D238E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800</w:t>
            </w:r>
          </w:p>
        </w:tc>
        <w:tc>
          <w:tcPr>
            <w:tcW w:w="1134" w:type="dxa"/>
          </w:tcPr>
          <w:p w14:paraId="6B4354F9" w14:textId="77777777" w:rsidR="00816728" w:rsidRPr="00591B99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11FB604" w14:textId="77777777" w:rsidR="00816728" w:rsidRPr="00591B99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68" w:type="dxa"/>
          </w:tcPr>
          <w:p w14:paraId="08967E1D" w14:textId="77777777" w:rsidR="00816728" w:rsidRPr="00591B99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816728" w:rsidRPr="00591B99" w14:paraId="6DBEBB77" w14:textId="77777777" w:rsidTr="005C25A9">
        <w:trPr>
          <w:gridAfter w:val="1"/>
          <w:wAfter w:w="1768" w:type="dxa"/>
        </w:trPr>
        <w:tc>
          <w:tcPr>
            <w:tcW w:w="7054" w:type="dxa"/>
            <w:gridSpan w:val="5"/>
          </w:tcPr>
          <w:p w14:paraId="54DC1BC0" w14:textId="77777777" w:rsidR="00816728" w:rsidRPr="00591B99" w:rsidRDefault="00816728" w:rsidP="003D238E">
            <w:pPr>
              <w:ind w:right="90"/>
              <w:jc w:val="right"/>
              <w:rPr>
                <w:rFonts w:cstheme="minorHAnsi"/>
                <w:i/>
                <w:sz w:val="20"/>
                <w:szCs w:val="20"/>
                <w:lang w:val="sr-Cyrl-CS"/>
              </w:rPr>
            </w:pPr>
            <w:proofErr w:type="spellStart"/>
            <w:r w:rsidRPr="00591B99">
              <w:rPr>
                <w:rFonts w:cstheme="minorHAnsi"/>
                <w:sz w:val="20"/>
                <w:szCs w:val="20"/>
              </w:rPr>
              <w:t>Укупно</w:t>
            </w:r>
            <w:proofErr w:type="spellEnd"/>
            <w:r w:rsidRPr="00591B99">
              <w:rPr>
                <w:rFonts w:cstheme="minorHAnsi"/>
                <w:sz w:val="20"/>
                <w:szCs w:val="20"/>
              </w:rPr>
              <w:t xml:space="preserve"> </w:t>
            </w:r>
            <w:r w:rsidRPr="00591B99">
              <w:rPr>
                <w:rFonts w:cstheme="minorHAnsi"/>
                <w:sz w:val="20"/>
                <w:szCs w:val="20"/>
                <w:lang w:val="sr-Cyrl-CS"/>
              </w:rPr>
              <w:t>без ПДВ-а</w:t>
            </w:r>
          </w:p>
        </w:tc>
        <w:tc>
          <w:tcPr>
            <w:tcW w:w="1134" w:type="dxa"/>
          </w:tcPr>
          <w:p w14:paraId="1B217629" w14:textId="77777777" w:rsidR="00816728" w:rsidRPr="00591B99" w:rsidRDefault="00816728" w:rsidP="003D238E">
            <w:pPr>
              <w:ind w:right="90"/>
              <w:jc w:val="right"/>
              <w:rPr>
                <w:rFonts w:cstheme="minorHAnsi"/>
                <w:i/>
                <w:sz w:val="20"/>
                <w:szCs w:val="20"/>
                <w:lang w:val="sr-Cyrl-CS"/>
              </w:rPr>
            </w:pPr>
          </w:p>
        </w:tc>
      </w:tr>
      <w:tr w:rsidR="00816728" w:rsidRPr="00591B99" w14:paraId="1DF910FD" w14:textId="77777777" w:rsidTr="005C25A9">
        <w:trPr>
          <w:gridAfter w:val="1"/>
          <w:wAfter w:w="1768" w:type="dxa"/>
        </w:trPr>
        <w:tc>
          <w:tcPr>
            <w:tcW w:w="7054" w:type="dxa"/>
            <w:gridSpan w:val="5"/>
          </w:tcPr>
          <w:p w14:paraId="492AA364" w14:textId="77777777" w:rsidR="00816728" w:rsidRPr="00591B99" w:rsidRDefault="00816728" w:rsidP="003D238E">
            <w:pPr>
              <w:ind w:right="90"/>
              <w:jc w:val="right"/>
              <w:rPr>
                <w:rFonts w:cstheme="minorHAnsi"/>
                <w:i/>
                <w:sz w:val="20"/>
                <w:szCs w:val="20"/>
                <w:lang w:val="sr-Cyrl-CS"/>
              </w:rPr>
            </w:pPr>
            <w:r w:rsidRPr="00591B99">
              <w:rPr>
                <w:rFonts w:cstheme="minorHAnsi"/>
                <w:sz w:val="20"/>
                <w:szCs w:val="20"/>
                <w:lang w:val="sr-Cyrl-CS"/>
              </w:rPr>
              <w:lastRenderedPageBreak/>
              <w:t>ПДВ</w:t>
            </w:r>
          </w:p>
        </w:tc>
        <w:tc>
          <w:tcPr>
            <w:tcW w:w="1134" w:type="dxa"/>
          </w:tcPr>
          <w:p w14:paraId="03CB012F" w14:textId="77777777" w:rsidR="00816728" w:rsidRPr="00591B99" w:rsidRDefault="00816728" w:rsidP="003D238E">
            <w:pPr>
              <w:ind w:right="90"/>
              <w:jc w:val="right"/>
              <w:rPr>
                <w:rFonts w:cstheme="minorHAnsi"/>
                <w:i/>
                <w:sz w:val="20"/>
                <w:szCs w:val="20"/>
                <w:lang w:val="sr-Cyrl-CS"/>
              </w:rPr>
            </w:pPr>
          </w:p>
        </w:tc>
      </w:tr>
      <w:tr w:rsidR="00816728" w:rsidRPr="00591B99" w14:paraId="09BFC0C5" w14:textId="77777777" w:rsidTr="005C25A9">
        <w:trPr>
          <w:gridAfter w:val="1"/>
          <w:wAfter w:w="1768" w:type="dxa"/>
        </w:trPr>
        <w:tc>
          <w:tcPr>
            <w:tcW w:w="7054" w:type="dxa"/>
            <w:gridSpan w:val="5"/>
          </w:tcPr>
          <w:p w14:paraId="770D7420" w14:textId="77777777" w:rsidR="00816728" w:rsidRPr="00591B99" w:rsidRDefault="00816728" w:rsidP="003D238E">
            <w:pPr>
              <w:ind w:right="90"/>
              <w:jc w:val="right"/>
              <w:rPr>
                <w:rFonts w:cstheme="minorHAnsi"/>
                <w:i/>
                <w:sz w:val="20"/>
                <w:szCs w:val="20"/>
                <w:lang w:val="sr-Cyrl-CS"/>
              </w:rPr>
            </w:pPr>
            <w:r w:rsidRPr="00591B99">
              <w:rPr>
                <w:rFonts w:cstheme="minorHAnsi"/>
                <w:sz w:val="20"/>
                <w:szCs w:val="20"/>
                <w:lang w:val="sr-Cyrl-CS"/>
              </w:rPr>
              <w:t>Укупно  са ПДВ-ом</w:t>
            </w:r>
          </w:p>
        </w:tc>
        <w:tc>
          <w:tcPr>
            <w:tcW w:w="1134" w:type="dxa"/>
          </w:tcPr>
          <w:p w14:paraId="5A2CF4FF" w14:textId="77777777" w:rsidR="00816728" w:rsidRPr="00591B99" w:rsidRDefault="00816728" w:rsidP="003D238E">
            <w:pPr>
              <w:ind w:right="90"/>
              <w:jc w:val="right"/>
              <w:rPr>
                <w:rFonts w:cstheme="minorHAnsi"/>
                <w:i/>
                <w:sz w:val="20"/>
                <w:szCs w:val="20"/>
                <w:lang w:val="sr-Cyrl-CS"/>
              </w:rPr>
            </w:pPr>
          </w:p>
        </w:tc>
      </w:tr>
    </w:tbl>
    <w:p w14:paraId="1C52E8C9" w14:textId="77777777" w:rsidR="005C25A9" w:rsidRPr="00591B99" w:rsidRDefault="005C25A9" w:rsidP="00FA2768">
      <w:pPr>
        <w:rPr>
          <w:rFonts w:cstheme="minorHAnsi"/>
          <w:b/>
          <w:sz w:val="20"/>
          <w:szCs w:val="20"/>
          <w:lang w:val="ru-RU"/>
        </w:rPr>
      </w:pPr>
    </w:p>
    <w:p w14:paraId="33B928BC" w14:textId="77777777" w:rsidR="00FA2768" w:rsidRPr="00591B99" w:rsidRDefault="00FA2768" w:rsidP="00FA2768">
      <w:pPr>
        <w:rPr>
          <w:rFonts w:cstheme="minorHAnsi"/>
          <w:b/>
          <w:sz w:val="20"/>
          <w:szCs w:val="20"/>
          <w:lang w:val="ru-RU"/>
        </w:rPr>
      </w:pPr>
      <w:r w:rsidRPr="00591B99">
        <w:rPr>
          <w:rFonts w:cstheme="minorHAnsi"/>
          <w:b/>
          <w:sz w:val="20"/>
          <w:szCs w:val="20"/>
          <w:lang w:val="ru-RU"/>
        </w:rPr>
        <w:t>НАПОМЕНА:</w:t>
      </w:r>
      <w:r w:rsidRPr="00591B99">
        <w:rPr>
          <w:rFonts w:cstheme="minorHAnsi"/>
          <w:b/>
          <w:sz w:val="20"/>
          <w:szCs w:val="20"/>
          <w:lang w:val="sr-Latn-CS"/>
        </w:rPr>
        <w:t xml:space="preserve"> </w:t>
      </w:r>
      <w:r w:rsidRPr="00591B99">
        <w:rPr>
          <w:rFonts w:cstheme="minorHAnsi"/>
          <w:b/>
          <w:sz w:val="20"/>
          <w:szCs w:val="20"/>
          <w:lang w:val="ru-RU"/>
        </w:rPr>
        <w:t>Цена треба да буде изражена тако да обухвати све трошкове (превоз добара, утовар, истовар, трошкове амбалаже и паковања, обраде и друге трошкове) које понуђач има у реализацији предметне јавне набавке.</w:t>
      </w:r>
    </w:p>
    <w:p w14:paraId="615C733C" w14:textId="77777777" w:rsidR="004E0042" w:rsidRPr="00591B99" w:rsidRDefault="004E0042" w:rsidP="00F316DB">
      <w:pPr>
        <w:jc w:val="both"/>
        <w:rPr>
          <w:rFonts w:cstheme="minorHAnsi"/>
          <w:b/>
          <w:sz w:val="20"/>
          <w:szCs w:val="20"/>
          <w:u w:val="single"/>
          <w:lang w:val="ru-RU"/>
        </w:rPr>
      </w:pPr>
      <w:r w:rsidRPr="00591B99">
        <w:rPr>
          <w:rFonts w:cstheme="minorHAnsi"/>
          <w:b/>
          <w:sz w:val="20"/>
          <w:szCs w:val="20"/>
          <w:u w:val="single"/>
          <w:lang w:val="ru-RU"/>
        </w:rPr>
        <w:t>Због грешака које су се јављале молимо Понуђаче да обрате пажњу на јединице мере у колони број 3.</w:t>
      </w:r>
    </w:p>
    <w:p w14:paraId="32BDB4D1" w14:textId="77777777" w:rsidR="00697591" w:rsidRPr="00591B99" w:rsidRDefault="00697591" w:rsidP="00697591">
      <w:pPr>
        <w:suppressAutoHyphens/>
        <w:jc w:val="both"/>
        <w:rPr>
          <w:rFonts w:cstheme="minorHAnsi"/>
          <w:b/>
          <w:sz w:val="20"/>
          <w:szCs w:val="20"/>
          <w:u w:val="single"/>
          <w:lang w:eastAsia="ar-SA"/>
        </w:rPr>
      </w:pPr>
      <w:r w:rsidRPr="00591B99">
        <w:rPr>
          <w:rFonts w:cstheme="minorHAnsi"/>
          <w:b/>
          <w:sz w:val="20"/>
          <w:szCs w:val="20"/>
          <w:u w:val="single"/>
          <w:lang w:val="sr-Cyrl-CS" w:eastAsia="ar-SA"/>
        </w:rPr>
        <w:t>Обратити пажњу на члан 4. модела уговора којим је дефинисана промена цена.</w:t>
      </w:r>
    </w:p>
    <w:p w14:paraId="32CE7E9B" w14:textId="77777777" w:rsidR="00523D58" w:rsidRPr="00591B99" w:rsidRDefault="00523D58" w:rsidP="00523D58">
      <w:pPr>
        <w:pStyle w:val="ListParagraph"/>
        <w:tabs>
          <w:tab w:val="left" w:pos="90"/>
        </w:tabs>
        <w:ind w:left="0"/>
        <w:jc w:val="both"/>
        <w:rPr>
          <w:rFonts w:asciiTheme="minorHAnsi" w:hAnsiTheme="minorHAnsi" w:cstheme="minorHAnsi"/>
          <w:bCs/>
          <w:iCs/>
          <w:color w:val="auto"/>
          <w:sz w:val="20"/>
          <w:szCs w:val="20"/>
          <w:lang w:val="sr-Cyrl-CS"/>
        </w:rPr>
      </w:pPr>
      <w:proofErr w:type="spellStart"/>
      <w:r w:rsidRPr="00591B99">
        <w:rPr>
          <w:rFonts w:asciiTheme="minorHAnsi" w:hAnsiTheme="minorHAnsi" w:cstheme="minorHAnsi"/>
          <w:bCs/>
          <w:iCs/>
          <w:color w:val="auto"/>
          <w:sz w:val="20"/>
          <w:szCs w:val="20"/>
        </w:rPr>
        <w:t>Понуђач</w:t>
      </w:r>
      <w:proofErr w:type="spellEnd"/>
      <w:r w:rsidRPr="00591B99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591B99">
        <w:rPr>
          <w:rFonts w:asciiTheme="minorHAnsi" w:hAnsiTheme="minorHAnsi" w:cstheme="minorHAnsi"/>
          <w:bCs/>
          <w:iCs/>
          <w:color w:val="auto"/>
          <w:sz w:val="20"/>
          <w:szCs w:val="20"/>
        </w:rPr>
        <w:t>треба</w:t>
      </w:r>
      <w:proofErr w:type="spellEnd"/>
      <w:r w:rsidRPr="00591B99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591B99">
        <w:rPr>
          <w:rFonts w:asciiTheme="minorHAnsi" w:hAnsiTheme="minorHAnsi" w:cstheme="minorHAnsi"/>
          <w:bCs/>
          <w:iCs/>
          <w:color w:val="auto"/>
          <w:sz w:val="20"/>
          <w:szCs w:val="20"/>
        </w:rPr>
        <w:t>да</w:t>
      </w:r>
      <w:proofErr w:type="spellEnd"/>
      <w:r w:rsidRPr="00591B99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591B99">
        <w:rPr>
          <w:rFonts w:asciiTheme="minorHAnsi" w:hAnsiTheme="minorHAnsi" w:cstheme="minorHAnsi"/>
          <w:bCs/>
          <w:iCs/>
          <w:color w:val="auto"/>
          <w:sz w:val="20"/>
          <w:szCs w:val="20"/>
        </w:rPr>
        <w:t>попун</w:t>
      </w:r>
      <w:proofErr w:type="spellEnd"/>
      <w:r w:rsidRPr="00591B99">
        <w:rPr>
          <w:rFonts w:asciiTheme="minorHAnsi" w:hAnsiTheme="minorHAnsi" w:cstheme="minorHAnsi"/>
          <w:bCs/>
          <w:iCs/>
          <w:color w:val="auto"/>
          <w:sz w:val="20"/>
          <w:szCs w:val="20"/>
          <w:lang w:val="sr-Cyrl-CS"/>
        </w:rPr>
        <w:t>и</w:t>
      </w:r>
      <w:r w:rsidRPr="00591B99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591B99">
        <w:rPr>
          <w:rFonts w:asciiTheme="minorHAnsi" w:hAnsiTheme="minorHAnsi" w:cstheme="minorHAnsi"/>
          <w:bCs/>
          <w:iCs/>
          <w:color w:val="auto"/>
          <w:sz w:val="20"/>
          <w:szCs w:val="20"/>
        </w:rPr>
        <w:t>образац</w:t>
      </w:r>
      <w:proofErr w:type="spellEnd"/>
      <w:r w:rsidRPr="00591B99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591B99">
        <w:rPr>
          <w:rFonts w:asciiTheme="minorHAnsi" w:hAnsiTheme="minorHAnsi" w:cstheme="minorHAnsi"/>
          <w:bCs/>
          <w:iCs/>
          <w:color w:val="auto"/>
          <w:sz w:val="20"/>
          <w:szCs w:val="20"/>
        </w:rPr>
        <w:t>структуре</w:t>
      </w:r>
      <w:proofErr w:type="spellEnd"/>
      <w:r w:rsidRPr="00591B99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591B99">
        <w:rPr>
          <w:rFonts w:asciiTheme="minorHAnsi" w:hAnsiTheme="minorHAnsi" w:cstheme="minorHAnsi"/>
          <w:bCs/>
          <w:iCs/>
          <w:color w:val="auto"/>
          <w:sz w:val="20"/>
          <w:szCs w:val="20"/>
        </w:rPr>
        <w:t>понуђене</w:t>
      </w:r>
      <w:proofErr w:type="spellEnd"/>
      <w:r w:rsidRPr="00591B99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591B99">
        <w:rPr>
          <w:rFonts w:asciiTheme="minorHAnsi" w:hAnsiTheme="minorHAnsi" w:cstheme="minorHAnsi"/>
          <w:bCs/>
          <w:iCs/>
          <w:color w:val="auto"/>
          <w:sz w:val="20"/>
          <w:szCs w:val="20"/>
        </w:rPr>
        <w:t>цене</w:t>
      </w:r>
      <w:proofErr w:type="spellEnd"/>
      <w:r w:rsidRPr="00591B99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r w:rsidRPr="00591B99">
        <w:rPr>
          <w:rFonts w:asciiTheme="minorHAnsi" w:hAnsiTheme="minorHAnsi" w:cstheme="minorHAnsi"/>
          <w:bCs/>
          <w:iCs/>
          <w:color w:val="auto"/>
          <w:sz w:val="20"/>
          <w:szCs w:val="20"/>
          <w:lang w:val="sr-Cyrl-CS"/>
        </w:rPr>
        <w:t>на следећи начин</w:t>
      </w:r>
      <w:r w:rsidRPr="00591B99">
        <w:rPr>
          <w:rFonts w:asciiTheme="minorHAnsi" w:hAnsiTheme="minorHAnsi" w:cstheme="minorHAnsi"/>
          <w:bCs/>
          <w:iCs/>
          <w:color w:val="auto"/>
          <w:sz w:val="20"/>
          <w:szCs w:val="20"/>
        </w:rPr>
        <w:t>:</w:t>
      </w:r>
    </w:p>
    <w:p w14:paraId="36DBE17E" w14:textId="77777777" w:rsidR="00816728" w:rsidRPr="00591B99" w:rsidRDefault="00816728" w:rsidP="00816728">
      <w:pPr>
        <w:pStyle w:val="ListParagraph"/>
        <w:numPr>
          <w:ilvl w:val="0"/>
          <w:numId w:val="27"/>
        </w:numPr>
        <w:tabs>
          <w:tab w:val="left" w:pos="90"/>
        </w:tabs>
        <w:jc w:val="both"/>
        <w:rPr>
          <w:rFonts w:asciiTheme="minorHAnsi" w:hAnsiTheme="minorHAnsi" w:cstheme="minorHAnsi"/>
          <w:bCs/>
          <w:iCs/>
          <w:color w:val="auto"/>
          <w:sz w:val="20"/>
          <w:szCs w:val="20"/>
          <w:lang w:val="sr-Cyrl-CS"/>
        </w:rPr>
      </w:pPr>
      <w:r w:rsidRPr="00591B99">
        <w:rPr>
          <w:rFonts w:asciiTheme="minorHAnsi" w:hAnsiTheme="minorHAnsi" w:cstheme="minorHAnsi"/>
          <w:bCs/>
          <w:iCs/>
          <w:color w:val="auto"/>
          <w:sz w:val="20"/>
          <w:szCs w:val="20"/>
          <w:lang w:val="sr-Cyrl-CS"/>
        </w:rPr>
        <w:t xml:space="preserve">у колони </w:t>
      </w:r>
      <w:r w:rsidRPr="00591B99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5. </w:t>
      </w:r>
      <w:proofErr w:type="spellStart"/>
      <w:r w:rsidRPr="00591B99">
        <w:rPr>
          <w:rFonts w:asciiTheme="minorHAnsi" w:hAnsiTheme="minorHAnsi" w:cstheme="minorHAnsi"/>
          <w:bCs/>
          <w:iCs/>
          <w:color w:val="auto"/>
          <w:sz w:val="20"/>
          <w:szCs w:val="20"/>
        </w:rPr>
        <w:t>уписати</w:t>
      </w:r>
      <w:proofErr w:type="spellEnd"/>
      <w:r w:rsidRPr="00591B99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591B99">
        <w:rPr>
          <w:rFonts w:asciiTheme="minorHAnsi" w:hAnsiTheme="minorHAnsi" w:cstheme="minorHAnsi"/>
          <w:bCs/>
          <w:iCs/>
          <w:color w:val="auto"/>
          <w:sz w:val="20"/>
          <w:szCs w:val="20"/>
        </w:rPr>
        <w:t>колико</w:t>
      </w:r>
      <w:proofErr w:type="spellEnd"/>
      <w:r w:rsidRPr="00591B99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591B99">
        <w:rPr>
          <w:rFonts w:asciiTheme="minorHAnsi" w:hAnsiTheme="minorHAnsi" w:cstheme="minorHAnsi"/>
          <w:bCs/>
          <w:iCs/>
          <w:color w:val="auto"/>
          <w:sz w:val="20"/>
          <w:szCs w:val="20"/>
        </w:rPr>
        <w:t>износи</w:t>
      </w:r>
      <w:proofErr w:type="spellEnd"/>
      <w:r w:rsidRPr="00591B99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591B99">
        <w:rPr>
          <w:rFonts w:asciiTheme="minorHAnsi" w:hAnsiTheme="minorHAnsi" w:cstheme="minorHAnsi"/>
          <w:bCs/>
          <w:iCs/>
          <w:color w:val="auto"/>
          <w:sz w:val="20"/>
          <w:szCs w:val="20"/>
        </w:rPr>
        <w:t>јединична</w:t>
      </w:r>
      <w:proofErr w:type="spellEnd"/>
      <w:r w:rsidRPr="00591B99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591B99">
        <w:rPr>
          <w:rFonts w:asciiTheme="minorHAnsi" w:hAnsiTheme="minorHAnsi" w:cstheme="minorHAnsi"/>
          <w:bCs/>
          <w:iCs/>
          <w:color w:val="auto"/>
          <w:sz w:val="20"/>
          <w:szCs w:val="20"/>
        </w:rPr>
        <w:t>цена</w:t>
      </w:r>
      <w:proofErr w:type="spellEnd"/>
      <w:r w:rsidRPr="00591B99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591B99">
        <w:rPr>
          <w:rFonts w:asciiTheme="minorHAnsi" w:hAnsiTheme="minorHAnsi" w:cstheme="minorHAnsi"/>
          <w:bCs/>
          <w:iCs/>
          <w:color w:val="auto"/>
          <w:sz w:val="20"/>
          <w:szCs w:val="20"/>
        </w:rPr>
        <w:t>без</w:t>
      </w:r>
      <w:proofErr w:type="spellEnd"/>
      <w:r w:rsidRPr="00591B99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ПДВ-а, </w:t>
      </w:r>
      <w:proofErr w:type="spellStart"/>
      <w:r w:rsidRPr="00591B99">
        <w:rPr>
          <w:rFonts w:asciiTheme="minorHAnsi" w:hAnsiTheme="minorHAnsi" w:cstheme="minorHAnsi"/>
          <w:bCs/>
          <w:iCs/>
          <w:color w:val="auto"/>
          <w:sz w:val="20"/>
          <w:szCs w:val="20"/>
        </w:rPr>
        <w:t>за</w:t>
      </w:r>
      <w:proofErr w:type="spellEnd"/>
      <w:r w:rsidRPr="00591B99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591B99">
        <w:rPr>
          <w:rFonts w:asciiTheme="minorHAnsi" w:hAnsiTheme="minorHAnsi" w:cstheme="minorHAnsi"/>
          <w:bCs/>
          <w:iCs/>
          <w:color w:val="auto"/>
          <w:sz w:val="20"/>
          <w:szCs w:val="20"/>
        </w:rPr>
        <w:t>тражени</w:t>
      </w:r>
      <w:proofErr w:type="spellEnd"/>
      <w:r w:rsidRPr="00591B99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591B99">
        <w:rPr>
          <w:rFonts w:asciiTheme="minorHAnsi" w:hAnsiTheme="minorHAnsi" w:cstheme="minorHAnsi"/>
          <w:bCs/>
          <w:iCs/>
          <w:color w:val="auto"/>
          <w:sz w:val="20"/>
          <w:szCs w:val="20"/>
        </w:rPr>
        <w:t>предмет</w:t>
      </w:r>
      <w:proofErr w:type="spellEnd"/>
      <w:r w:rsidRPr="00591B99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591B99">
        <w:rPr>
          <w:rFonts w:asciiTheme="minorHAnsi" w:hAnsiTheme="minorHAnsi" w:cstheme="minorHAnsi"/>
          <w:bCs/>
          <w:iCs/>
          <w:color w:val="auto"/>
          <w:sz w:val="20"/>
          <w:szCs w:val="20"/>
        </w:rPr>
        <w:t>јавне</w:t>
      </w:r>
      <w:proofErr w:type="spellEnd"/>
      <w:r w:rsidRPr="00591B99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591B99">
        <w:rPr>
          <w:rFonts w:asciiTheme="minorHAnsi" w:hAnsiTheme="minorHAnsi" w:cstheme="minorHAnsi"/>
          <w:bCs/>
          <w:iCs/>
          <w:color w:val="auto"/>
          <w:sz w:val="20"/>
          <w:szCs w:val="20"/>
        </w:rPr>
        <w:t>набавке</w:t>
      </w:r>
      <w:proofErr w:type="spellEnd"/>
      <w:r w:rsidRPr="00591B99">
        <w:rPr>
          <w:rFonts w:asciiTheme="minorHAnsi" w:hAnsiTheme="minorHAnsi" w:cstheme="minorHAnsi"/>
          <w:bCs/>
          <w:iCs/>
          <w:color w:val="auto"/>
          <w:sz w:val="20"/>
          <w:szCs w:val="20"/>
        </w:rPr>
        <w:t>;</w:t>
      </w:r>
    </w:p>
    <w:p w14:paraId="2C6668CE" w14:textId="77777777" w:rsidR="00816728" w:rsidRPr="00591B99" w:rsidRDefault="00816728" w:rsidP="00816728">
      <w:pPr>
        <w:pStyle w:val="ListParagraph"/>
        <w:numPr>
          <w:ilvl w:val="0"/>
          <w:numId w:val="27"/>
        </w:numPr>
        <w:tabs>
          <w:tab w:val="left" w:pos="90"/>
        </w:tabs>
        <w:ind w:left="720"/>
        <w:jc w:val="both"/>
        <w:rPr>
          <w:rFonts w:asciiTheme="minorHAnsi" w:hAnsiTheme="minorHAnsi" w:cstheme="minorHAnsi"/>
          <w:b/>
          <w:bCs/>
          <w:iCs/>
          <w:color w:val="auto"/>
          <w:sz w:val="20"/>
          <w:szCs w:val="20"/>
          <w:lang w:val="sr-Cyrl-CS"/>
        </w:rPr>
      </w:pPr>
      <w:r w:rsidRPr="00591B99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у </w:t>
      </w:r>
      <w:proofErr w:type="spellStart"/>
      <w:r w:rsidRPr="00591B99">
        <w:rPr>
          <w:rFonts w:asciiTheme="minorHAnsi" w:hAnsiTheme="minorHAnsi" w:cstheme="minorHAnsi"/>
          <w:bCs/>
          <w:iCs/>
          <w:color w:val="auto"/>
          <w:sz w:val="20"/>
          <w:szCs w:val="20"/>
        </w:rPr>
        <w:t>колони</w:t>
      </w:r>
      <w:proofErr w:type="spellEnd"/>
      <w:r w:rsidRPr="00591B99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6. </w:t>
      </w:r>
      <w:proofErr w:type="spellStart"/>
      <w:r w:rsidRPr="00591B99">
        <w:rPr>
          <w:rFonts w:asciiTheme="minorHAnsi" w:hAnsiTheme="minorHAnsi" w:cstheme="minorHAnsi"/>
          <w:bCs/>
          <w:iCs/>
          <w:color w:val="auto"/>
          <w:sz w:val="20"/>
          <w:szCs w:val="20"/>
        </w:rPr>
        <w:t>уписати</w:t>
      </w:r>
      <w:proofErr w:type="spellEnd"/>
      <w:r w:rsidRPr="00591B99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591B99">
        <w:rPr>
          <w:rFonts w:asciiTheme="minorHAnsi" w:hAnsiTheme="minorHAnsi" w:cstheme="minorHAnsi"/>
          <w:bCs/>
          <w:iCs/>
          <w:color w:val="auto"/>
          <w:sz w:val="20"/>
          <w:szCs w:val="20"/>
        </w:rPr>
        <w:t>укупан</w:t>
      </w:r>
      <w:proofErr w:type="spellEnd"/>
      <w:r w:rsidRPr="00591B99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591B99">
        <w:rPr>
          <w:rFonts w:asciiTheme="minorHAnsi" w:hAnsiTheme="minorHAnsi" w:cstheme="minorHAnsi"/>
          <w:bCs/>
          <w:iCs/>
          <w:color w:val="auto"/>
          <w:sz w:val="20"/>
          <w:szCs w:val="20"/>
        </w:rPr>
        <w:t>износ</w:t>
      </w:r>
      <w:proofErr w:type="spellEnd"/>
      <w:r w:rsidRPr="00591B99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591B99">
        <w:rPr>
          <w:rFonts w:asciiTheme="minorHAnsi" w:hAnsiTheme="minorHAnsi" w:cstheme="minorHAnsi"/>
          <w:bCs/>
          <w:iCs/>
          <w:color w:val="auto"/>
          <w:sz w:val="20"/>
          <w:szCs w:val="20"/>
        </w:rPr>
        <w:t>без</w:t>
      </w:r>
      <w:proofErr w:type="spellEnd"/>
      <w:r w:rsidRPr="00591B99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ПДВ-а </w:t>
      </w:r>
      <w:proofErr w:type="spellStart"/>
      <w:r w:rsidRPr="00591B99">
        <w:rPr>
          <w:rFonts w:asciiTheme="minorHAnsi" w:hAnsiTheme="minorHAnsi" w:cstheme="minorHAnsi"/>
          <w:bCs/>
          <w:iCs/>
          <w:color w:val="auto"/>
          <w:sz w:val="20"/>
          <w:szCs w:val="20"/>
        </w:rPr>
        <w:t>за</w:t>
      </w:r>
      <w:proofErr w:type="spellEnd"/>
      <w:r w:rsidRPr="00591B99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591B99">
        <w:rPr>
          <w:rFonts w:asciiTheme="minorHAnsi" w:hAnsiTheme="minorHAnsi" w:cstheme="minorHAnsi"/>
          <w:bCs/>
          <w:iCs/>
          <w:color w:val="auto"/>
          <w:sz w:val="20"/>
          <w:szCs w:val="20"/>
        </w:rPr>
        <w:t>тражени</w:t>
      </w:r>
      <w:proofErr w:type="spellEnd"/>
      <w:r w:rsidRPr="00591B99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591B99">
        <w:rPr>
          <w:rFonts w:asciiTheme="minorHAnsi" w:hAnsiTheme="minorHAnsi" w:cstheme="minorHAnsi"/>
          <w:bCs/>
          <w:iCs/>
          <w:color w:val="auto"/>
          <w:sz w:val="20"/>
          <w:szCs w:val="20"/>
        </w:rPr>
        <w:t>предмет</w:t>
      </w:r>
      <w:proofErr w:type="spellEnd"/>
      <w:r w:rsidRPr="00591B99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591B99">
        <w:rPr>
          <w:rFonts w:asciiTheme="minorHAnsi" w:hAnsiTheme="minorHAnsi" w:cstheme="minorHAnsi"/>
          <w:bCs/>
          <w:iCs/>
          <w:color w:val="auto"/>
          <w:sz w:val="20"/>
          <w:szCs w:val="20"/>
        </w:rPr>
        <w:t>јавне</w:t>
      </w:r>
      <w:proofErr w:type="spellEnd"/>
      <w:r w:rsidRPr="00591B99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591B99">
        <w:rPr>
          <w:rFonts w:asciiTheme="minorHAnsi" w:hAnsiTheme="minorHAnsi" w:cstheme="minorHAnsi"/>
          <w:bCs/>
          <w:iCs/>
          <w:color w:val="auto"/>
          <w:sz w:val="20"/>
          <w:szCs w:val="20"/>
        </w:rPr>
        <w:t>набавке</w:t>
      </w:r>
      <w:proofErr w:type="spellEnd"/>
      <w:r w:rsidRPr="00591B99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и </w:t>
      </w:r>
      <w:proofErr w:type="spellStart"/>
      <w:r w:rsidRPr="00591B99">
        <w:rPr>
          <w:rFonts w:asciiTheme="minorHAnsi" w:hAnsiTheme="minorHAnsi" w:cstheme="minorHAnsi"/>
          <w:bCs/>
          <w:iCs/>
          <w:color w:val="auto"/>
          <w:sz w:val="20"/>
          <w:szCs w:val="20"/>
        </w:rPr>
        <w:t>то</w:t>
      </w:r>
      <w:proofErr w:type="spellEnd"/>
      <w:r w:rsidRPr="00591B99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591B99">
        <w:rPr>
          <w:rFonts w:asciiTheme="minorHAnsi" w:hAnsiTheme="minorHAnsi" w:cstheme="minorHAnsi"/>
          <w:bCs/>
          <w:iCs/>
          <w:color w:val="auto"/>
          <w:sz w:val="20"/>
          <w:szCs w:val="20"/>
        </w:rPr>
        <w:t>тако</w:t>
      </w:r>
      <w:proofErr w:type="spellEnd"/>
      <w:r w:rsidRPr="00591B99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591B99">
        <w:rPr>
          <w:rFonts w:asciiTheme="minorHAnsi" w:hAnsiTheme="minorHAnsi" w:cstheme="minorHAnsi"/>
          <w:bCs/>
          <w:iCs/>
          <w:color w:val="auto"/>
          <w:sz w:val="20"/>
          <w:szCs w:val="20"/>
        </w:rPr>
        <w:t>што</w:t>
      </w:r>
      <w:proofErr w:type="spellEnd"/>
      <w:r w:rsidRPr="00591B99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591B99">
        <w:rPr>
          <w:rFonts w:asciiTheme="minorHAnsi" w:hAnsiTheme="minorHAnsi" w:cstheme="minorHAnsi"/>
          <w:bCs/>
          <w:iCs/>
          <w:color w:val="auto"/>
          <w:sz w:val="20"/>
          <w:szCs w:val="20"/>
        </w:rPr>
        <w:t>ће</w:t>
      </w:r>
      <w:proofErr w:type="spellEnd"/>
      <w:r w:rsidRPr="00591B99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591B99">
        <w:rPr>
          <w:rFonts w:asciiTheme="minorHAnsi" w:hAnsiTheme="minorHAnsi" w:cstheme="minorHAnsi"/>
          <w:bCs/>
          <w:iCs/>
          <w:color w:val="auto"/>
          <w:sz w:val="20"/>
          <w:szCs w:val="20"/>
        </w:rPr>
        <w:t>помножити</w:t>
      </w:r>
      <w:proofErr w:type="spellEnd"/>
      <w:r w:rsidRPr="00591B99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591B99">
        <w:rPr>
          <w:rFonts w:asciiTheme="minorHAnsi" w:hAnsiTheme="minorHAnsi" w:cstheme="minorHAnsi"/>
          <w:bCs/>
          <w:iCs/>
          <w:color w:val="auto"/>
          <w:sz w:val="20"/>
          <w:szCs w:val="20"/>
        </w:rPr>
        <w:t>јединичну</w:t>
      </w:r>
      <w:proofErr w:type="spellEnd"/>
      <w:r w:rsidRPr="00591B99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591B99">
        <w:rPr>
          <w:rFonts w:asciiTheme="minorHAnsi" w:hAnsiTheme="minorHAnsi" w:cstheme="minorHAnsi"/>
          <w:bCs/>
          <w:iCs/>
          <w:color w:val="auto"/>
          <w:sz w:val="20"/>
          <w:szCs w:val="20"/>
        </w:rPr>
        <w:t>цену</w:t>
      </w:r>
      <w:proofErr w:type="spellEnd"/>
      <w:r w:rsidRPr="00591B99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591B99">
        <w:rPr>
          <w:rFonts w:asciiTheme="minorHAnsi" w:hAnsiTheme="minorHAnsi" w:cstheme="minorHAnsi"/>
          <w:bCs/>
          <w:iCs/>
          <w:color w:val="auto"/>
          <w:sz w:val="20"/>
          <w:szCs w:val="20"/>
        </w:rPr>
        <w:t>без</w:t>
      </w:r>
      <w:proofErr w:type="spellEnd"/>
      <w:r w:rsidRPr="00591B99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ПДВ-а (</w:t>
      </w:r>
      <w:proofErr w:type="spellStart"/>
      <w:r w:rsidRPr="00591B99">
        <w:rPr>
          <w:rFonts w:asciiTheme="minorHAnsi" w:hAnsiTheme="minorHAnsi" w:cstheme="minorHAnsi"/>
          <w:bCs/>
          <w:iCs/>
          <w:color w:val="auto"/>
          <w:sz w:val="20"/>
          <w:szCs w:val="20"/>
        </w:rPr>
        <w:t>наведену</w:t>
      </w:r>
      <w:proofErr w:type="spellEnd"/>
      <w:r w:rsidRPr="00591B99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у </w:t>
      </w:r>
      <w:proofErr w:type="spellStart"/>
      <w:r w:rsidRPr="00591B99">
        <w:rPr>
          <w:rFonts w:asciiTheme="minorHAnsi" w:hAnsiTheme="minorHAnsi" w:cstheme="minorHAnsi"/>
          <w:bCs/>
          <w:iCs/>
          <w:color w:val="auto"/>
          <w:sz w:val="20"/>
          <w:szCs w:val="20"/>
        </w:rPr>
        <w:t>колони</w:t>
      </w:r>
      <w:proofErr w:type="spellEnd"/>
      <w:r w:rsidRPr="00591B99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5.) </w:t>
      </w:r>
      <w:proofErr w:type="spellStart"/>
      <w:r w:rsidRPr="00591B99">
        <w:rPr>
          <w:rFonts w:asciiTheme="minorHAnsi" w:hAnsiTheme="minorHAnsi" w:cstheme="minorHAnsi"/>
          <w:bCs/>
          <w:iCs/>
          <w:color w:val="auto"/>
          <w:sz w:val="20"/>
          <w:szCs w:val="20"/>
        </w:rPr>
        <w:t>са</w:t>
      </w:r>
      <w:proofErr w:type="spellEnd"/>
      <w:r w:rsidRPr="00591B99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591B99">
        <w:rPr>
          <w:rFonts w:asciiTheme="minorHAnsi" w:hAnsiTheme="minorHAnsi" w:cstheme="minorHAnsi"/>
          <w:bCs/>
          <w:iCs/>
          <w:color w:val="auto"/>
          <w:sz w:val="20"/>
          <w:szCs w:val="20"/>
        </w:rPr>
        <w:t>траженом</w:t>
      </w:r>
      <w:proofErr w:type="spellEnd"/>
      <w:r w:rsidRPr="00591B99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="002F5000" w:rsidRPr="00591B99">
        <w:rPr>
          <w:rFonts w:asciiTheme="minorHAnsi" w:hAnsiTheme="minorHAnsi" w:cstheme="minorHAnsi"/>
          <w:bCs/>
          <w:iCs/>
          <w:color w:val="auto"/>
          <w:sz w:val="20"/>
          <w:szCs w:val="20"/>
        </w:rPr>
        <w:t>оквирном</w:t>
      </w:r>
      <w:proofErr w:type="spellEnd"/>
      <w:r w:rsidR="002F5000" w:rsidRPr="00591B99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591B99">
        <w:rPr>
          <w:rFonts w:asciiTheme="minorHAnsi" w:hAnsiTheme="minorHAnsi" w:cstheme="minorHAnsi"/>
          <w:bCs/>
          <w:iCs/>
          <w:color w:val="auto"/>
          <w:sz w:val="20"/>
          <w:szCs w:val="20"/>
        </w:rPr>
        <w:t>количином</w:t>
      </w:r>
      <w:proofErr w:type="spellEnd"/>
      <w:r w:rsidRPr="00591B99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(</w:t>
      </w:r>
      <w:proofErr w:type="spellStart"/>
      <w:r w:rsidRPr="00591B99">
        <w:rPr>
          <w:rFonts w:asciiTheme="minorHAnsi" w:hAnsiTheme="minorHAnsi" w:cstheme="minorHAnsi"/>
          <w:bCs/>
          <w:iCs/>
          <w:color w:val="auto"/>
          <w:sz w:val="20"/>
          <w:szCs w:val="20"/>
        </w:rPr>
        <w:t>која</w:t>
      </w:r>
      <w:proofErr w:type="spellEnd"/>
      <w:r w:rsidRPr="00591B99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591B99">
        <w:rPr>
          <w:rFonts w:asciiTheme="minorHAnsi" w:hAnsiTheme="minorHAnsi" w:cstheme="minorHAnsi"/>
          <w:bCs/>
          <w:iCs/>
          <w:color w:val="auto"/>
          <w:sz w:val="20"/>
          <w:szCs w:val="20"/>
        </w:rPr>
        <w:t>је</w:t>
      </w:r>
      <w:proofErr w:type="spellEnd"/>
      <w:r w:rsidRPr="00591B99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591B99">
        <w:rPr>
          <w:rFonts w:asciiTheme="minorHAnsi" w:hAnsiTheme="minorHAnsi" w:cstheme="minorHAnsi"/>
          <w:bCs/>
          <w:iCs/>
          <w:color w:val="auto"/>
          <w:sz w:val="20"/>
          <w:szCs w:val="20"/>
        </w:rPr>
        <w:t>наведена</w:t>
      </w:r>
      <w:proofErr w:type="spellEnd"/>
      <w:r w:rsidRPr="00591B99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у </w:t>
      </w:r>
      <w:proofErr w:type="spellStart"/>
      <w:r w:rsidRPr="00591B99">
        <w:rPr>
          <w:rFonts w:asciiTheme="minorHAnsi" w:hAnsiTheme="minorHAnsi" w:cstheme="minorHAnsi"/>
          <w:bCs/>
          <w:iCs/>
          <w:color w:val="auto"/>
          <w:sz w:val="20"/>
          <w:szCs w:val="20"/>
        </w:rPr>
        <w:t>колони</w:t>
      </w:r>
      <w:proofErr w:type="spellEnd"/>
      <w:r w:rsidRPr="00591B99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4.); </w:t>
      </w:r>
    </w:p>
    <w:p w14:paraId="6FCF6BFE" w14:textId="77777777" w:rsidR="00816728" w:rsidRPr="00591B99" w:rsidRDefault="00816728" w:rsidP="00816728">
      <w:pPr>
        <w:pStyle w:val="ListParagraph"/>
        <w:numPr>
          <w:ilvl w:val="0"/>
          <w:numId w:val="27"/>
        </w:numPr>
        <w:tabs>
          <w:tab w:val="left" w:pos="90"/>
        </w:tabs>
        <w:ind w:left="720"/>
        <w:jc w:val="both"/>
        <w:rPr>
          <w:rFonts w:asciiTheme="minorHAnsi" w:hAnsiTheme="minorHAnsi" w:cstheme="minorHAnsi"/>
          <w:b/>
          <w:bCs/>
          <w:iCs/>
          <w:color w:val="auto"/>
          <w:sz w:val="20"/>
          <w:szCs w:val="20"/>
          <w:lang w:val="sr-Cyrl-CS"/>
        </w:rPr>
      </w:pPr>
      <w:r w:rsidRPr="00591B99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у </w:t>
      </w:r>
      <w:proofErr w:type="spellStart"/>
      <w:r w:rsidRPr="00591B99">
        <w:rPr>
          <w:rFonts w:asciiTheme="minorHAnsi" w:hAnsiTheme="minorHAnsi" w:cstheme="minorHAnsi"/>
          <w:bCs/>
          <w:iCs/>
          <w:color w:val="auto"/>
          <w:sz w:val="20"/>
          <w:szCs w:val="20"/>
        </w:rPr>
        <w:t>колони</w:t>
      </w:r>
      <w:proofErr w:type="spellEnd"/>
      <w:r w:rsidRPr="00591B99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7. </w:t>
      </w:r>
      <w:proofErr w:type="spellStart"/>
      <w:r w:rsidRPr="00591B99">
        <w:rPr>
          <w:rFonts w:asciiTheme="minorHAnsi" w:hAnsiTheme="minorHAnsi" w:cstheme="minorHAnsi"/>
          <w:bCs/>
          <w:iCs/>
          <w:color w:val="auto"/>
          <w:sz w:val="20"/>
          <w:szCs w:val="20"/>
        </w:rPr>
        <w:t>уписати</w:t>
      </w:r>
      <w:proofErr w:type="spellEnd"/>
      <w:r w:rsidRPr="00591B99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591B99">
        <w:rPr>
          <w:rFonts w:asciiTheme="minorHAnsi" w:hAnsiTheme="minorHAnsi" w:cstheme="minorHAnsi"/>
          <w:bCs/>
          <w:iCs/>
          <w:color w:val="auto"/>
          <w:sz w:val="20"/>
          <w:szCs w:val="20"/>
        </w:rPr>
        <w:t>назив</w:t>
      </w:r>
      <w:proofErr w:type="spellEnd"/>
      <w:r w:rsidRPr="00591B99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591B99">
        <w:rPr>
          <w:rFonts w:asciiTheme="minorHAnsi" w:hAnsiTheme="minorHAnsi" w:cstheme="minorHAnsi"/>
          <w:bCs/>
          <w:iCs/>
          <w:color w:val="auto"/>
          <w:sz w:val="20"/>
          <w:szCs w:val="20"/>
        </w:rPr>
        <w:t>произвођача</w:t>
      </w:r>
      <w:proofErr w:type="spellEnd"/>
      <w:r w:rsidR="00697591" w:rsidRPr="00591B99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="00697591" w:rsidRPr="00591B99">
        <w:rPr>
          <w:rFonts w:asciiTheme="minorHAnsi" w:hAnsiTheme="minorHAnsi" w:cstheme="minorHAnsi"/>
          <w:bCs/>
          <w:iCs/>
          <w:color w:val="auto"/>
          <w:sz w:val="20"/>
          <w:szCs w:val="20"/>
        </w:rPr>
        <w:t>за</w:t>
      </w:r>
      <w:proofErr w:type="spellEnd"/>
      <w:r w:rsidR="00697591" w:rsidRPr="00591B99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="00697591" w:rsidRPr="00591B99">
        <w:rPr>
          <w:rFonts w:asciiTheme="minorHAnsi" w:hAnsiTheme="minorHAnsi" w:cstheme="minorHAnsi"/>
          <w:bCs/>
          <w:iCs/>
          <w:color w:val="auto"/>
          <w:sz w:val="20"/>
          <w:szCs w:val="20"/>
        </w:rPr>
        <w:t>производ</w:t>
      </w:r>
      <w:proofErr w:type="spellEnd"/>
      <w:r w:rsidR="00697591" w:rsidRPr="00591B99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="00697591" w:rsidRPr="00591B99">
        <w:rPr>
          <w:rFonts w:asciiTheme="minorHAnsi" w:hAnsiTheme="minorHAnsi" w:cstheme="minorHAnsi"/>
          <w:bCs/>
          <w:iCs/>
          <w:color w:val="auto"/>
          <w:sz w:val="20"/>
          <w:szCs w:val="20"/>
        </w:rPr>
        <w:t>који</w:t>
      </w:r>
      <w:proofErr w:type="spellEnd"/>
      <w:r w:rsidR="00697591" w:rsidRPr="00591B99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="00697591" w:rsidRPr="00591B99">
        <w:rPr>
          <w:rFonts w:asciiTheme="minorHAnsi" w:hAnsiTheme="minorHAnsi" w:cstheme="minorHAnsi"/>
          <w:bCs/>
          <w:iCs/>
          <w:color w:val="auto"/>
          <w:sz w:val="20"/>
          <w:szCs w:val="20"/>
        </w:rPr>
        <w:t>се</w:t>
      </w:r>
      <w:proofErr w:type="spellEnd"/>
      <w:r w:rsidR="00697591" w:rsidRPr="00591B99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="00697591" w:rsidRPr="00591B99">
        <w:rPr>
          <w:rFonts w:asciiTheme="minorHAnsi" w:hAnsiTheme="minorHAnsi" w:cstheme="minorHAnsi"/>
          <w:bCs/>
          <w:iCs/>
          <w:color w:val="auto"/>
          <w:sz w:val="20"/>
          <w:szCs w:val="20"/>
        </w:rPr>
        <w:t>нуди</w:t>
      </w:r>
      <w:proofErr w:type="spellEnd"/>
      <w:r w:rsidR="00722801" w:rsidRPr="00591B99">
        <w:rPr>
          <w:rFonts w:asciiTheme="minorHAnsi" w:hAnsiTheme="minorHAnsi" w:cstheme="minorHAnsi"/>
          <w:bCs/>
          <w:iCs/>
          <w:color w:val="auto"/>
          <w:sz w:val="20"/>
          <w:szCs w:val="20"/>
        </w:rPr>
        <w:t>;</w:t>
      </w:r>
    </w:p>
    <w:p w14:paraId="036EE238" w14:textId="77777777" w:rsidR="00816728" w:rsidRPr="00591B99" w:rsidRDefault="00816728" w:rsidP="00816728">
      <w:pPr>
        <w:pStyle w:val="ListParagraph"/>
        <w:numPr>
          <w:ilvl w:val="0"/>
          <w:numId w:val="27"/>
        </w:numPr>
        <w:tabs>
          <w:tab w:val="left" w:pos="90"/>
        </w:tabs>
        <w:ind w:left="720"/>
        <w:jc w:val="both"/>
        <w:rPr>
          <w:rFonts w:asciiTheme="minorHAnsi" w:hAnsiTheme="minorHAnsi" w:cstheme="minorHAnsi"/>
          <w:b/>
          <w:bCs/>
          <w:iCs/>
          <w:color w:val="auto"/>
          <w:sz w:val="20"/>
          <w:szCs w:val="20"/>
          <w:lang w:val="sr-Cyrl-CS"/>
        </w:rPr>
      </w:pPr>
      <w:proofErr w:type="spellStart"/>
      <w:r w:rsidRPr="00591B99">
        <w:rPr>
          <w:rFonts w:asciiTheme="minorHAnsi" w:hAnsiTheme="minorHAnsi" w:cstheme="minorHAnsi"/>
          <w:b/>
          <w:bCs/>
          <w:iCs/>
          <w:color w:val="auto"/>
          <w:sz w:val="20"/>
          <w:szCs w:val="20"/>
        </w:rPr>
        <w:t>На</w:t>
      </w:r>
      <w:proofErr w:type="spellEnd"/>
      <w:r w:rsidRPr="00591B99">
        <w:rPr>
          <w:rFonts w:asciiTheme="minorHAnsi" w:hAnsiTheme="minorHAnsi" w:cstheme="minorHAnsi"/>
          <w:b/>
          <w:bCs/>
          <w:iCs/>
          <w:color w:val="auto"/>
          <w:sz w:val="20"/>
          <w:szCs w:val="20"/>
        </w:rPr>
        <w:t xml:space="preserve"> </w:t>
      </w:r>
      <w:proofErr w:type="spellStart"/>
      <w:r w:rsidRPr="00591B99">
        <w:rPr>
          <w:rFonts w:asciiTheme="minorHAnsi" w:hAnsiTheme="minorHAnsi" w:cstheme="minorHAnsi"/>
          <w:b/>
          <w:bCs/>
          <w:iCs/>
          <w:color w:val="auto"/>
          <w:sz w:val="20"/>
          <w:szCs w:val="20"/>
        </w:rPr>
        <w:t>крају</w:t>
      </w:r>
      <w:proofErr w:type="spellEnd"/>
      <w:r w:rsidRPr="00591B99">
        <w:rPr>
          <w:rFonts w:asciiTheme="minorHAnsi" w:hAnsiTheme="minorHAnsi" w:cstheme="minorHAnsi"/>
          <w:b/>
          <w:bCs/>
          <w:iCs/>
          <w:color w:val="auto"/>
          <w:sz w:val="20"/>
          <w:szCs w:val="20"/>
        </w:rPr>
        <w:t xml:space="preserve"> </w:t>
      </w:r>
      <w:proofErr w:type="spellStart"/>
      <w:r w:rsidRPr="00591B99">
        <w:rPr>
          <w:rFonts w:asciiTheme="minorHAnsi" w:hAnsiTheme="minorHAnsi" w:cstheme="minorHAnsi"/>
          <w:b/>
          <w:bCs/>
          <w:iCs/>
          <w:color w:val="auto"/>
          <w:sz w:val="20"/>
          <w:szCs w:val="20"/>
        </w:rPr>
        <w:t>уписати</w:t>
      </w:r>
      <w:proofErr w:type="spellEnd"/>
      <w:r w:rsidRPr="00591B99">
        <w:rPr>
          <w:rFonts w:asciiTheme="minorHAnsi" w:hAnsiTheme="minorHAnsi" w:cstheme="minorHAnsi"/>
          <w:b/>
          <w:bCs/>
          <w:iCs/>
          <w:color w:val="auto"/>
          <w:sz w:val="20"/>
          <w:szCs w:val="20"/>
        </w:rPr>
        <w:t xml:space="preserve"> </w:t>
      </w:r>
      <w:proofErr w:type="spellStart"/>
      <w:r w:rsidRPr="00591B99">
        <w:rPr>
          <w:rFonts w:asciiTheme="minorHAnsi" w:hAnsiTheme="minorHAnsi" w:cstheme="minorHAnsi"/>
          <w:b/>
          <w:bCs/>
          <w:iCs/>
          <w:color w:val="auto"/>
          <w:sz w:val="20"/>
          <w:szCs w:val="20"/>
        </w:rPr>
        <w:t>укупну</w:t>
      </w:r>
      <w:proofErr w:type="spellEnd"/>
      <w:r w:rsidRPr="00591B99">
        <w:rPr>
          <w:rFonts w:asciiTheme="minorHAnsi" w:hAnsiTheme="minorHAnsi" w:cstheme="minorHAnsi"/>
          <w:b/>
          <w:bCs/>
          <w:iCs/>
          <w:color w:val="auto"/>
          <w:sz w:val="20"/>
          <w:szCs w:val="20"/>
        </w:rPr>
        <w:t xml:space="preserve"> </w:t>
      </w:r>
      <w:proofErr w:type="spellStart"/>
      <w:r w:rsidRPr="00591B99">
        <w:rPr>
          <w:rFonts w:asciiTheme="minorHAnsi" w:hAnsiTheme="minorHAnsi" w:cstheme="minorHAnsi"/>
          <w:b/>
          <w:bCs/>
          <w:iCs/>
          <w:color w:val="auto"/>
          <w:sz w:val="20"/>
          <w:szCs w:val="20"/>
        </w:rPr>
        <w:t>цену</w:t>
      </w:r>
      <w:proofErr w:type="spellEnd"/>
      <w:r w:rsidRPr="00591B99">
        <w:rPr>
          <w:rFonts w:asciiTheme="minorHAnsi" w:hAnsiTheme="minorHAnsi" w:cstheme="minorHAnsi"/>
          <w:b/>
          <w:bCs/>
          <w:iCs/>
          <w:color w:val="auto"/>
          <w:sz w:val="20"/>
          <w:szCs w:val="20"/>
        </w:rPr>
        <w:t xml:space="preserve"> </w:t>
      </w:r>
      <w:proofErr w:type="spellStart"/>
      <w:r w:rsidRPr="00591B99">
        <w:rPr>
          <w:rFonts w:asciiTheme="minorHAnsi" w:hAnsiTheme="minorHAnsi" w:cstheme="minorHAnsi"/>
          <w:b/>
          <w:bCs/>
          <w:iCs/>
          <w:color w:val="auto"/>
          <w:sz w:val="20"/>
          <w:szCs w:val="20"/>
        </w:rPr>
        <w:t>предмета</w:t>
      </w:r>
      <w:proofErr w:type="spellEnd"/>
      <w:r w:rsidRPr="00591B99">
        <w:rPr>
          <w:rFonts w:asciiTheme="minorHAnsi" w:hAnsiTheme="minorHAnsi" w:cstheme="minorHAnsi"/>
          <w:b/>
          <w:bCs/>
          <w:iCs/>
          <w:color w:val="auto"/>
          <w:sz w:val="20"/>
          <w:szCs w:val="20"/>
        </w:rPr>
        <w:t xml:space="preserve"> </w:t>
      </w:r>
      <w:proofErr w:type="spellStart"/>
      <w:r w:rsidRPr="00591B99">
        <w:rPr>
          <w:rFonts w:asciiTheme="minorHAnsi" w:hAnsiTheme="minorHAnsi" w:cstheme="minorHAnsi"/>
          <w:b/>
          <w:bCs/>
          <w:iCs/>
          <w:color w:val="auto"/>
          <w:sz w:val="20"/>
          <w:szCs w:val="20"/>
        </w:rPr>
        <w:t>набавке</w:t>
      </w:r>
      <w:proofErr w:type="spellEnd"/>
      <w:r w:rsidRPr="00591B99">
        <w:rPr>
          <w:rFonts w:asciiTheme="minorHAnsi" w:hAnsiTheme="minorHAnsi" w:cstheme="minorHAnsi"/>
          <w:b/>
          <w:bCs/>
          <w:iCs/>
          <w:color w:val="auto"/>
          <w:sz w:val="20"/>
          <w:szCs w:val="20"/>
        </w:rPr>
        <w:t xml:space="preserve"> </w:t>
      </w:r>
      <w:proofErr w:type="spellStart"/>
      <w:r w:rsidRPr="00591B99">
        <w:rPr>
          <w:rFonts w:asciiTheme="minorHAnsi" w:hAnsiTheme="minorHAnsi" w:cstheme="minorHAnsi"/>
          <w:b/>
          <w:bCs/>
          <w:iCs/>
          <w:color w:val="auto"/>
          <w:sz w:val="20"/>
          <w:szCs w:val="20"/>
        </w:rPr>
        <w:t>без</w:t>
      </w:r>
      <w:proofErr w:type="spellEnd"/>
      <w:r w:rsidRPr="00591B99">
        <w:rPr>
          <w:rFonts w:asciiTheme="minorHAnsi" w:hAnsiTheme="minorHAnsi" w:cstheme="minorHAnsi"/>
          <w:b/>
          <w:bCs/>
          <w:iCs/>
          <w:color w:val="auto"/>
          <w:sz w:val="20"/>
          <w:szCs w:val="20"/>
        </w:rPr>
        <w:t xml:space="preserve"> ПДВ-а; </w:t>
      </w:r>
      <w:proofErr w:type="spellStart"/>
      <w:r w:rsidRPr="00591B99">
        <w:rPr>
          <w:rFonts w:asciiTheme="minorHAnsi" w:hAnsiTheme="minorHAnsi" w:cstheme="minorHAnsi"/>
          <w:b/>
          <w:bCs/>
          <w:iCs/>
          <w:color w:val="auto"/>
          <w:sz w:val="20"/>
          <w:szCs w:val="20"/>
        </w:rPr>
        <w:t>износ</w:t>
      </w:r>
      <w:proofErr w:type="spellEnd"/>
      <w:r w:rsidRPr="00591B99">
        <w:rPr>
          <w:rFonts w:asciiTheme="minorHAnsi" w:hAnsiTheme="minorHAnsi" w:cstheme="minorHAnsi"/>
          <w:b/>
          <w:bCs/>
          <w:iCs/>
          <w:color w:val="auto"/>
          <w:sz w:val="20"/>
          <w:szCs w:val="20"/>
        </w:rPr>
        <w:t xml:space="preserve"> ПДВ-а и </w:t>
      </w:r>
      <w:proofErr w:type="spellStart"/>
      <w:r w:rsidRPr="00591B99">
        <w:rPr>
          <w:rFonts w:asciiTheme="minorHAnsi" w:hAnsiTheme="minorHAnsi" w:cstheme="minorHAnsi"/>
          <w:b/>
          <w:bCs/>
          <w:iCs/>
          <w:color w:val="auto"/>
          <w:sz w:val="20"/>
          <w:szCs w:val="20"/>
        </w:rPr>
        <w:t>укупан</w:t>
      </w:r>
      <w:proofErr w:type="spellEnd"/>
      <w:r w:rsidRPr="00591B99">
        <w:rPr>
          <w:rFonts w:asciiTheme="minorHAnsi" w:hAnsiTheme="minorHAnsi" w:cstheme="minorHAnsi"/>
          <w:b/>
          <w:bCs/>
          <w:iCs/>
          <w:color w:val="auto"/>
          <w:sz w:val="20"/>
          <w:szCs w:val="20"/>
        </w:rPr>
        <w:t xml:space="preserve"> </w:t>
      </w:r>
      <w:proofErr w:type="spellStart"/>
      <w:r w:rsidRPr="00591B99">
        <w:rPr>
          <w:rFonts w:asciiTheme="minorHAnsi" w:hAnsiTheme="minorHAnsi" w:cstheme="minorHAnsi"/>
          <w:b/>
          <w:bCs/>
          <w:iCs/>
          <w:color w:val="auto"/>
          <w:sz w:val="20"/>
          <w:szCs w:val="20"/>
        </w:rPr>
        <w:t>износ</w:t>
      </w:r>
      <w:proofErr w:type="spellEnd"/>
      <w:r w:rsidRPr="00591B99">
        <w:rPr>
          <w:rFonts w:asciiTheme="minorHAnsi" w:hAnsiTheme="minorHAnsi" w:cstheme="minorHAnsi"/>
          <w:b/>
          <w:bCs/>
          <w:iCs/>
          <w:color w:val="auto"/>
          <w:sz w:val="20"/>
          <w:szCs w:val="20"/>
        </w:rPr>
        <w:t xml:space="preserve"> </w:t>
      </w:r>
      <w:proofErr w:type="spellStart"/>
      <w:r w:rsidRPr="00591B99">
        <w:rPr>
          <w:rFonts w:asciiTheme="minorHAnsi" w:hAnsiTheme="minorHAnsi" w:cstheme="minorHAnsi"/>
          <w:b/>
          <w:bCs/>
          <w:iCs/>
          <w:color w:val="auto"/>
          <w:sz w:val="20"/>
          <w:szCs w:val="20"/>
        </w:rPr>
        <w:t>са</w:t>
      </w:r>
      <w:proofErr w:type="spellEnd"/>
      <w:r w:rsidRPr="00591B99">
        <w:rPr>
          <w:rFonts w:asciiTheme="minorHAnsi" w:hAnsiTheme="minorHAnsi" w:cstheme="minorHAnsi"/>
          <w:b/>
          <w:bCs/>
          <w:iCs/>
          <w:color w:val="auto"/>
          <w:sz w:val="20"/>
          <w:szCs w:val="20"/>
        </w:rPr>
        <w:t xml:space="preserve"> ПДВ-</w:t>
      </w:r>
      <w:proofErr w:type="spellStart"/>
      <w:r w:rsidRPr="00591B99">
        <w:rPr>
          <w:rFonts w:asciiTheme="minorHAnsi" w:hAnsiTheme="minorHAnsi" w:cstheme="minorHAnsi"/>
          <w:b/>
          <w:bCs/>
          <w:iCs/>
          <w:color w:val="auto"/>
          <w:sz w:val="20"/>
          <w:szCs w:val="20"/>
        </w:rPr>
        <w:t>ом</w:t>
      </w:r>
      <w:proofErr w:type="spellEnd"/>
      <w:r w:rsidRPr="00591B99">
        <w:rPr>
          <w:rFonts w:asciiTheme="minorHAnsi" w:hAnsiTheme="minorHAnsi" w:cstheme="minorHAnsi"/>
          <w:b/>
          <w:bCs/>
          <w:iCs/>
          <w:color w:val="auto"/>
          <w:sz w:val="20"/>
          <w:szCs w:val="20"/>
        </w:rPr>
        <w:t>.</w:t>
      </w:r>
      <w:r w:rsidRPr="00591B99">
        <w:rPr>
          <w:rFonts w:asciiTheme="minorHAnsi" w:hAnsiTheme="minorHAnsi" w:cstheme="minorHAnsi"/>
          <w:b/>
          <w:color w:val="auto"/>
          <w:sz w:val="20"/>
          <w:szCs w:val="20"/>
          <w:lang w:val="ru-RU"/>
        </w:rPr>
        <w:tab/>
      </w:r>
      <w:r w:rsidRPr="00591B99">
        <w:rPr>
          <w:rFonts w:asciiTheme="minorHAnsi" w:hAnsiTheme="minorHAnsi" w:cstheme="minorHAnsi"/>
          <w:b/>
          <w:color w:val="auto"/>
          <w:sz w:val="20"/>
          <w:szCs w:val="20"/>
          <w:lang w:val="ru-RU"/>
        </w:rPr>
        <w:tab/>
      </w:r>
      <w:r w:rsidRPr="00591B99">
        <w:rPr>
          <w:rFonts w:asciiTheme="minorHAnsi" w:hAnsiTheme="minorHAnsi" w:cstheme="minorHAnsi"/>
          <w:b/>
          <w:color w:val="auto"/>
          <w:sz w:val="20"/>
          <w:szCs w:val="20"/>
          <w:lang w:val="ru-RU"/>
        </w:rPr>
        <w:tab/>
      </w:r>
      <w:r w:rsidRPr="00591B99">
        <w:rPr>
          <w:rFonts w:asciiTheme="minorHAnsi" w:hAnsiTheme="minorHAnsi" w:cstheme="minorHAnsi"/>
          <w:b/>
          <w:color w:val="auto"/>
          <w:sz w:val="20"/>
          <w:szCs w:val="20"/>
          <w:lang w:val="ru-RU"/>
        </w:rPr>
        <w:tab/>
      </w:r>
      <w:r w:rsidRPr="00591B99">
        <w:rPr>
          <w:rFonts w:asciiTheme="minorHAnsi" w:hAnsiTheme="minorHAnsi" w:cstheme="minorHAnsi"/>
          <w:b/>
          <w:color w:val="auto"/>
          <w:sz w:val="20"/>
          <w:szCs w:val="20"/>
          <w:lang w:val="ru-RU"/>
        </w:rPr>
        <w:tab/>
        <w:t xml:space="preserve">                                                                     </w:t>
      </w:r>
    </w:p>
    <w:p w14:paraId="4FE92408" w14:textId="77777777" w:rsidR="00016880" w:rsidRPr="00591B99" w:rsidRDefault="00016880" w:rsidP="00016880">
      <w:pPr>
        <w:jc w:val="center"/>
        <w:rPr>
          <w:rFonts w:cstheme="minorHAnsi"/>
          <w:b/>
          <w:bCs/>
          <w:iCs/>
          <w:sz w:val="20"/>
          <w:szCs w:val="20"/>
        </w:rPr>
      </w:pPr>
    </w:p>
    <w:tbl>
      <w:tblPr>
        <w:tblW w:w="0" w:type="auto"/>
        <w:tblInd w:w="303" w:type="dxa"/>
        <w:tblLayout w:type="fixed"/>
        <w:tblLook w:val="0000" w:firstRow="0" w:lastRow="0" w:firstColumn="0" w:lastColumn="0" w:noHBand="0" w:noVBand="0"/>
      </w:tblPr>
      <w:tblGrid>
        <w:gridCol w:w="3225"/>
        <w:gridCol w:w="5400"/>
      </w:tblGrid>
      <w:tr w:rsidR="00934CA3" w:rsidRPr="00591B99" w14:paraId="4066AD40" w14:textId="77777777" w:rsidTr="00467D4D"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182EC2" w14:textId="77777777" w:rsidR="00934CA3" w:rsidRPr="00591B99" w:rsidRDefault="00934CA3" w:rsidP="00467D4D">
            <w:pPr>
              <w:snapToGrid w:val="0"/>
              <w:jc w:val="both"/>
              <w:rPr>
                <w:rFonts w:eastAsia="TimesNewRomanPSMT" w:cstheme="minorHAnsi"/>
                <w:bCs/>
                <w:sz w:val="20"/>
                <w:szCs w:val="20"/>
                <w:lang w:val="sr-Cyrl-CS"/>
              </w:rPr>
            </w:pPr>
          </w:p>
          <w:p w14:paraId="40C698E0" w14:textId="77777777" w:rsidR="00934CA3" w:rsidRPr="00591B99" w:rsidRDefault="00934CA3" w:rsidP="00467D4D">
            <w:pPr>
              <w:jc w:val="both"/>
              <w:rPr>
                <w:rFonts w:eastAsia="TimesNewRomanPSMT" w:cstheme="minorHAnsi"/>
                <w:bCs/>
                <w:sz w:val="20"/>
                <w:szCs w:val="20"/>
                <w:lang w:val="sr-Cyrl-BA"/>
              </w:rPr>
            </w:pPr>
            <w:proofErr w:type="spellStart"/>
            <w:r w:rsidRPr="00591B99">
              <w:rPr>
                <w:rFonts w:eastAsia="TimesNewRomanPSMT" w:cstheme="minorHAnsi"/>
                <w:bCs/>
                <w:sz w:val="20"/>
                <w:szCs w:val="20"/>
              </w:rPr>
              <w:t>Место</w:t>
            </w:r>
            <w:proofErr w:type="spellEnd"/>
            <w:r w:rsidRPr="00591B99">
              <w:rPr>
                <w:rFonts w:eastAsia="TimesNewRomanPSMT" w:cstheme="minorHAnsi"/>
                <w:bCs/>
                <w:sz w:val="20"/>
                <w:szCs w:val="20"/>
              </w:rPr>
              <w:t xml:space="preserve"> и </w:t>
            </w:r>
            <w:proofErr w:type="spellStart"/>
            <w:r w:rsidRPr="00591B99">
              <w:rPr>
                <w:rFonts w:eastAsia="TimesNewRomanPSMT" w:cstheme="minorHAnsi"/>
                <w:bCs/>
                <w:sz w:val="20"/>
                <w:szCs w:val="20"/>
              </w:rPr>
              <w:t>начин</w:t>
            </w:r>
            <w:proofErr w:type="spellEnd"/>
            <w:r w:rsidRPr="00591B99">
              <w:rPr>
                <w:rFonts w:eastAsia="TimesNewRomanPSMT" w:cstheme="minorHAnsi"/>
                <w:bCs/>
                <w:sz w:val="20"/>
                <w:szCs w:val="20"/>
              </w:rPr>
              <w:t xml:space="preserve"> </w:t>
            </w:r>
            <w:proofErr w:type="spellStart"/>
            <w:r w:rsidRPr="00591B99">
              <w:rPr>
                <w:rFonts w:eastAsia="TimesNewRomanPSMT" w:cstheme="minorHAnsi"/>
                <w:bCs/>
                <w:sz w:val="20"/>
                <w:szCs w:val="20"/>
              </w:rPr>
              <w:t>испоруке</w:t>
            </w:r>
            <w:proofErr w:type="spellEnd"/>
          </w:p>
        </w:tc>
        <w:tc>
          <w:tcPr>
            <w:tcW w:w="5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E39F65" w14:textId="77777777" w:rsidR="00934CA3" w:rsidRPr="00591B99" w:rsidRDefault="00934CA3" w:rsidP="00467D4D">
            <w:pPr>
              <w:suppressAutoHyphens/>
              <w:autoSpaceDE w:val="0"/>
              <w:ind w:right="184"/>
              <w:jc w:val="both"/>
              <w:rPr>
                <w:rFonts w:cstheme="minorHAnsi"/>
                <w:b/>
                <w:noProof/>
                <w:sz w:val="20"/>
                <w:szCs w:val="20"/>
                <w:lang w:eastAsia="zh-CN"/>
              </w:rPr>
            </w:pPr>
            <w:proofErr w:type="spellStart"/>
            <w:r w:rsidRPr="00591B99">
              <w:rPr>
                <w:rFonts w:cstheme="minorHAnsi"/>
                <w:iCs/>
                <w:sz w:val="20"/>
                <w:szCs w:val="20"/>
              </w:rPr>
              <w:t>Сукцесивно</w:t>
            </w:r>
            <w:proofErr w:type="spellEnd"/>
            <w:r w:rsidRPr="00591B99">
              <w:rPr>
                <w:rFonts w:cstheme="minorHAnsi"/>
                <w:iCs/>
                <w:sz w:val="20"/>
                <w:szCs w:val="20"/>
              </w:rPr>
              <w:t xml:space="preserve">, </w:t>
            </w:r>
            <w:proofErr w:type="spellStart"/>
            <w:r w:rsidRPr="00591B99">
              <w:rPr>
                <w:rFonts w:cstheme="minorHAnsi"/>
                <w:iCs/>
                <w:sz w:val="20"/>
                <w:szCs w:val="20"/>
              </w:rPr>
              <w:t>на</w:t>
            </w:r>
            <w:proofErr w:type="spellEnd"/>
            <w:r w:rsidRPr="00591B99">
              <w:rPr>
                <w:rFonts w:cstheme="minorHAnsi"/>
                <w:iCs/>
                <w:sz w:val="20"/>
                <w:szCs w:val="20"/>
              </w:rPr>
              <w:t xml:space="preserve"> </w:t>
            </w:r>
            <w:proofErr w:type="spellStart"/>
            <w:r w:rsidRPr="00591B99">
              <w:rPr>
                <w:rFonts w:cstheme="minorHAnsi"/>
                <w:iCs/>
                <w:sz w:val="20"/>
                <w:szCs w:val="20"/>
              </w:rPr>
              <w:t>адресу</w:t>
            </w:r>
            <w:proofErr w:type="spellEnd"/>
            <w:r w:rsidRPr="00591B99">
              <w:rPr>
                <w:rFonts w:cstheme="minorHAnsi"/>
                <w:iCs/>
                <w:sz w:val="20"/>
                <w:szCs w:val="20"/>
              </w:rPr>
              <w:t xml:space="preserve"> </w:t>
            </w:r>
            <w:proofErr w:type="spellStart"/>
            <w:r w:rsidRPr="00591B99">
              <w:rPr>
                <w:rFonts w:cstheme="minorHAnsi"/>
                <w:iCs/>
                <w:sz w:val="20"/>
                <w:szCs w:val="20"/>
              </w:rPr>
              <w:t>наручиоца</w:t>
            </w:r>
            <w:proofErr w:type="spellEnd"/>
            <w:r w:rsidRPr="00591B99">
              <w:rPr>
                <w:rFonts w:cstheme="minorHAnsi"/>
                <w:iCs/>
                <w:sz w:val="20"/>
                <w:szCs w:val="20"/>
              </w:rPr>
              <w:t xml:space="preserve">, </w:t>
            </w:r>
            <w:proofErr w:type="spellStart"/>
            <w:r w:rsidRPr="00591B99">
              <w:rPr>
                <w:rFonts w:cstheme="minorHAnsi"/>
                <w:bCs/>
                <w:sz w:val="20"/>
                <w:szCs w:val="20"/>
              </w:rPr>
              <w:t>Специјална</w:t>
            </w:r>
            <w:proofErr w:type="spellEnd"/>
            <w:r w:rsidRPr="00591B99"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 w:rsidRPr="00591B99">
              <w:rPr>
                <w:rFonts w:cstheme="minorHAnsi"/>
                <w:bCs/>
                <w:sz w:val="20"/>
                <w:szCs w:val="20"/>
              </w:rPr>
              <w:t>болница</w:t>
            </w:r>
            <w:proofErr w:type="spellEnd"/>
            <w:r w:rsidRPr="00591B99"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 w:rsidRPr="00591B99">
              <w:rPr>
                <w:rFonts w:cstheme="minorHAnsi"/>
                <w:bCs/>
                <w:sz w:val="20"/>
                <w:szCs w:val="20"/>
              </w:rPr>
              <w:t>за</w:t>
            </w:r>
            <w:proofErr w:type="spellEnd"/>
            <w:r w:rsidRPr="00591B99"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 w:rsidRPr="00591B99">
              <w:rPr>
                <w:rFonts w:cstheme="minorHAnsi"/>
                <w:bCs/>
                <w:sz w:val="20"/>
                <w:szCs w:val="20"/>
              </w:rPr>
              <w:t>рехабилитацију</w:t>
            </w:r>
            <w:proofErr w:type="spellEnd"/>
            <w:r w:rsidRPr="00591B99">
              <w:rPr>
                <w:rFonts w:cstheme="minorHAnsi"/>
                <w:bCs/>
                <w:sz w:val="20"/>
                <w:szCs w:val="20"/>
              </w:rPr>
              <w:t xml:space="preserve"> “</w:t>
            </w:r>
            <w:proofErr w:type="spellStart"/>
            <w:r w:rsidR="005202B0" w:rsidRPr="00591B99">
              <w:rPr>
                <w:rFonts w:cstheme="minorHAnsi"/>
                <w:bCs/>
                <w:sz w:val="20"/>
                <w:szCs w:val="20"/>
              </w:rPr>
              <w:t>Рибарска</w:t>
            </w:r>
            <w:proofErr w:type="spellEnd"/>
            <w:r w:rsidR="005202B0" w:rsidRPr="00591B99"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 w:rsidR="005202B0" w:rsidRPr="00591B99">
              <w:rPr>
                <w:rFonts w:cstheme="minorHAnsi"/>
                <w:bCs/>
                <w:sz w:val="20"/>
                <w:szCs w:val="20"/>
              </w:rPr>
              <w:t>Бања</w:t>
            </w:r>
            <w:proofErr w:type="spellEnd"/>
            <w:r w:rsidR="005202B0" w:rsidRPr="00591B99">
              <w:rPr>
                <w:rFonts w:cstheme="minorHAnsi"/>
                <w:bCs/>
                <w:sz w:val="20"/>
                <w:szCs w:val="20"/>
              </w:rPr>
              <w:t xml:space="preserve">”, </w:t>
            </w:r>
            <w:proofErr w:type="spellStart"/>
            <w:r w:rsidR="005202B0" w:rsidRPr="00591B99">
              <w:rPr>
                <w:rFonts w:cstheme="minorHAnsi"/>
                <w:sz w:val="20"/>
                <w:szCs w:val="20"/>
              </w:rPr>
              <w:t>Краља</w:t>
            </w:r>
            <w:proofErr w:type="spellEnd"/>
            <w:r w:rsidR="005202B0" w:rsidRPr="00591B99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="005202B0" w:rsidRPr="00591B99">
              <w:rPr>
                <w:rFonts w:cstheme="minorHAnsi"/>
                <w:sz w:val="20"/>
                <w:szCs w:val="20"/>
              </w:rPr>
              <w:t>Петра</w:t>
            </w:r>
            <w:proofErr w:type="spellEnd"/>
            <w:r w:rsidR="005202B0" w:rsidRPr="00591B99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="005202B0" w:rsidRPr="00591B99">
              <w:rPr>
                <w:rFonts w:cstheme="minorHAnsi"/>
                <w:sz w:val="20"/>
                <w:szCs w:val="20"/>
              </w:rPr>
              <w:t>Првог</w:t>
            </w:r>
            <w:proofErr w:type="spellEnd"/>
            <w:r w:rsidR="005202B0" w:rsidRPr="00591B99">
              <w:rPr>
                <w:rFonts w:cstheme="minorHAnsi"/>
                <w:sz w:val="20"/>
                <w:szCs w:val="20"/>
              </w:rPr>
              <w:t xml:space="preserve"> 176</w:t>
            </w:r>
            <w:r w:rsidRPr="00591B99">
              <w:rPr>
                <w:rFonts w:cstheme="minorHAnsi"/>
                <w:bCs/>
                <w:sz w:val="20"/>
                <w:szCs w:val="20"/>
              </w:rPr>
              <w:t xml:space="preserve">, </w:t>
            </w:r>
            <w:proofErr w:type="spellStart"/>
            <w:r w:rsidRPr="00591B99">
              <w:rPr>
                <w:rFonts w:cstheme="minorHAnsi"/>
                <w:bCs/>
                <w:sz w:val="20"/>
                <w:szCs w:val="20"/>
              </w:rPr>
              <w:t>франко</w:t>
            </w:r>
            <w:proofErr w:type="spellEnd"/>
            <w:r w:rsidRPr="00591B99">
              <w:rPr>
                <w:rFonts w:cstheme="minorHAnsi"/>
                <w:bCs/>
                <w:sz w:val="20"/>
                <w:szCs w:val="20"/>
              </w:rPr>
              <w:t xml:space="preserve"> </w:t>
            </w:r>
            <w:r w:rsidRPr="00591B99">
              <w:rPr>
                <w:rFonts w:cstheme="minorHAnsi"/>
                <w:sz w:val="20"/>
                <w:szCs w:val="20"/>
                <w:lang w:val="sr-Cyrl-CS"/>
              </w:rPr>
              <w:t>магацин наручиоца, истоварен, уз поштовање времена испоруке.</w:t>
            </w:r>
          </w:p>
        </w:tc>
      </w:tr>
      <w:tr w:rsidR="00934CA3" w:rsidRPr="00591B99" w14:paraId="762CC7C7" w14:textId="77777777" w:rsidTr="00467D4D"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1135A2" w14:textId="77777777" w:rsidR="00934CA3" w:rsidRPr="00591B99" w:rsidRDefault="00934CA3" w:rsidP="00467D4D">
            <w:pPr>
              <w:snapToGrid w:val="0"/>
              <w:jc w:val="both"/>
              <w:rPr>
                <w:rFonts w:eastAsia="TimesNewRomanPSMT" w:cstheme="minorHAnsi"/>
                <w:bCs/>
                <w:sz w:val="20"/>
                <w:szCs w:val="20"/>
                <w:lang w:val="sr-Cyrl-CS"/>
              </w:rPr>
            </w:pPr>
            <w:r w:rsidRPr="00591B99">
              <w:rPr>
                <w:rFonts w:eastAsia="TimesNewRomanPSMT" w:cstheme="minorHAnsi"/>
                <w:bCs/>
                <w:sz w:val="20"/>
                <w:szCs w:val="20"/>
                <w:lang w:val="sr-Cyrl-CS"/>
              </w:rPr>
              <w:t>Време испоруке</w:t>
            </w:r>
          </w:p>
        </w:tc>
        <w:tc>
          <w:tcPr>
            <w:tcW w:w="5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36956" w14:textId="77777777" w:rsidR="00934CA3" w:rsidRPr="00591B99" w:rsidRDefault="00453DB6" w:rsidP="00467D4D">
            <w:pPr>
              <w:suppressAutoHyphens/>
              <w:autoSpaceDE w:val="0"/>
              <w:ind w:right="184"/>
              <w:jc w:val="both"/>
              <w:rPr>
                <w:rFonts w:cstheme="minorHAnsi"/>
                <w:iCs/>
                <w:sz w:val="20"/>
                <w:szCs w:val="20"/>
              </w:rPr>
            </w:pPr>
            <w:proofErr w:type="spellStart"/>
            <w:r w:rsidRPr="00591B99">
              <w:rPr>
                <w:rFonts w:cstheme="minorHAnsi"/>
                <w:iCs/>
                <w:sz w:val="20"/>
                <w:szCs w:val="20"/>
              </w:rPr>
              <w:t>Испорука</w:t>
            </w:r>
            <w:proofErr w:type="spellEnd"/>
            <w:r w:rsidRPr="00591B99">
              <w:rPr>
                <w:rFonts w:cstheme="minorHAnsi"/>
                <w:iCs/>
                <w:sz w:val="20"/>
                <w:szCs w:val="20"/>
              </w:rPr>
              <w:t xml:space="preserve"> </w:t>
            </w:r>
            <w:proofErr w:type="spellStart"/>
            <w:r w:rsidRPr="00591B99">
              <w:rPr>
                <w:rFonts w:cstheme="minorHAnsi"/>
                <w:iCs/>
                <w:sz w:val="20"/>
                <w:szCs w:val="20"/>
              </w:rPr>
              <w:t>сваког</w:t>
            </w:r>
            <w:proofErr w:type="spellEnd"/>
            <w:r w:rsidRPr="00591B99">
              <w:rPr>
                <w:rFonts w:cstheme="minorHAnsi"/>
                <w:iCs/>
                <w:sz w:val="20"/>
                <w:szCs w:val="20"/>
              </w:rPr>
              <w:t xml:space="preserve"> </w:t>
            </w:r>
            <w:proofErr w:type="spellStart"/>
            <w:r w:rsidRPr="00591B99">
              <w:rPr>
                <w:rFonts w:cstheme="minorHAnsi"/>
                <w:iCs/>
                <w:sz w:val="20"/>
                <w:szCs w:val="20"/>
              </w:rPr>
              <w:t>радног</w:t>
            </w:r>
            <w:proofErr w:type="spellEnd"/>
            <w:r w:rsidRPr="00591B99">
              <w:rPr>
                <w:rFonts w:cstheme="minorHAnsi"/>
                <w:iCs/>
                <w:sz w:val="20"/>
                <w:szCs w:val="20"/>
              </w:rPr>
              <w:t xml:space="preserve"> </w:t>
            </w:r>
            <w:proofErr w:type="spellStart"/>
            <w:r w:rsidRPr="00591B99">
              <w:rPr>
                <w:rFonts w:cstheme="minorHAnsi"/>
                <w:iCs/>
                <w:sz w:val="20"/>
                <w:szCs w:val="20"/>
              </w:rPr>
              <w:t>дана</w:t>
            </w:r>
            <w:proofErr w:type="spellEnd"/>
            <w:r w:rsidRPr="00591B99">
              <w:rPr>
                <w:rFonts w:cstheme="minorHAnsi"/>
                <w:iCs/>
                <w:sz w:val="20"/>
                <w:szCs w:val="20"/>
              </w:rPr>
              <w:t xml:space="preserve"> </w:t>
            </w:r>
            <w:proofErr w:type="spellStart"/>
            <w:r w:rsidRPr="00591B99">
              <w:rPr>
                <w:rFonts w:cstheme="minorHAnsi"/>
                <w:iCs/>
                <w:sz w:val="20"/>
                <w:szCs w:val="20"/>
              </w:rPr>
              <w:t>од</w:t>
            </w:r>
            <w:proofErr w:type="spellEnd"/>
            <w:r w:rsidRPr="00591B99">
              <w:rPr>
                <w:rFonts w:cstheme="minorHAnsi"/>
                <w:iCs/>
                <w:sz w:val="20"/>
                <w:szCs w:val="20"/>
              </w:rPr>
              <w:t xml:space="preserve"> 10 </w:t>
            </w:r>
            <w:proofErr w:type="spellStart"/>
            <w:r w:rsidRPr="00591B99">
              <w:rPr>
                <w:rFonts w:cstheme="minorHAnsi"/>
                <w:iCs/>
                <w:sz w:val="20"/>
                <w:szCs w:val="20"/>
              </w:rPr>
              <w:t>до</w:t>
            </w:r>
            <w:proofErr w:type="spellEnd"/>
            <w:r w:rsidRPr="00591B99">
              <w:rPr>
                <w:rFonts w:cstheme="minorHAnsi"/>
                <w:iCs/>
                <w:sz w:val="20"/>
                <w:szCs w:val="20"/>
              </w:rPr>
              <w:t xml:space="preserve"> 13 </w:t>
            </w:r>
            <w:proofErr w:type="spellStart"/>
            <w:r w:rsidRPr="00591B99">
              <w:rPr>
                <w:rFonts w:cstheme="minorHAnsi"/>
                <w:iCs/>
                <w:sz w:val="20"/>
                <w:szCs w:val="20"/>
              </w:rPr>
              <w:t>часова</w:t>
            </w:r>
            <w:proofErr w:type="spellEnd"/>
            <w:r w:rsidRPr="00591B99">
              <w:rPr>
                <w:rFonts w:cstheme="minorHAnsi"/>
                <w:iCs/>
                <w:sz w:val="20"/>
                <w:szCs w:val="20"/>
              </w:rPr>
              <w:t>.</w:t>
            </w:r>
          </w:p>
        </w:tc>
      </w:tr>
    </w:tbl>
    <w:p w14:paraId="2EF91EB2" w14:textId="77777777" w:rsidR="006576D9" w:rsidRPr="00591B99" w:rsidRDefault="006576D9" w:rsidP="00934CA3">
      <w:pPr>
        <w:jc w:val="both"/>
        <w:rPr>
          <w:rFonts w:cstheme="minorHAnsi"/>
          <w:b/>
          <w:bCs/>
          <w:i/>
          <w:iCs/>
          <w:sz w:val="20"/>
          <w:szCs w:val="20"/>
          <w:u w:val="single"/>
        </w:rPr>
      </w:pPr>
    </w:p>
    <w:p w14:paraId="261B60D1" w14:textId="77777777" w:rsidR="00523D58" w:rsidRPr="00591B99" w:rsidRDefault="00523D58" w:rsidP="00523D58">
      <w:pPr>
        <w:jc w:val="both"/>
        <w:rPr>
          <w:rFonts w:cstheme="minorHAnsi"/>
          <w:sz w:val="20"/>
          <w:szCs w:val="20"/>
        </w:rPr>
      </w:pPr>
      <w:proofErr w:type="spellStart"/>
      <w:r w:rsidRPr="00591B99">
        <w:rPr>
          <w:rFonts w:cstheme="minorHAnsi"/>
          <w:b/>
          <w:bCs/>
          <w:iCs/>
          <w:sz w:val="20"/>
          <w:szCs w:val="20"/>
        </w:rPr>
        <w:t>Напомена</w:t>
      </w:r>
      <w:proofErr w:type="spellEnd"/>
      <w:r w:rsidRPr="00591B99">
        <w:rPr>
          <w:rFonts w:cstheme="minorHAnsi"/>
          <w:b/>
          <w:bCs/>
          <w:iCs/>
          <w:sz w:val="20"/>
          <w:szCs w:val="20"/>
        </w:rPr>
        <w:t>:</w:t>
      </w:r>
      <w:r w:rsidRPr="00591B99">
        <w:rPr>
          <w:rFonts w:cstheme="minorHAnsi"/>
          <w:bCs/>
          <w:iCs/>
          <w:sz w:val="20"/>
          <w:szCs w:val="20"/>
        </w:rPr>
        <w:t xml:space="preserve"> </w:t>
      </w:r>
      <w:r w:rsidRPr="00591B99">
        <w:rPr>
          <w:rFonts w:cstheme="minorHAnsi"/>
          <w:b/>
          <w:sz w:val="20"/>
          <w:szCs w:val="20"/>
          <w:lang w:val="sr-Cyrl-CS"/>
        </w:rPr>
        <w:t xml:space="preserve">Образац структуре </w:t>
      </w:r>
      <w:proofErr w:type="spellStart"/>
      <w:r w:rsidRPr="00591B99">
        <w:rPr>
          <w:rFonts w:cstheme="minorHAnsi"/>
          <w:b/>
          <w:sz w:val="20"/>
          <w:szCs w:val="20"/>
        </w:rPr>
        <w:t>понуђене</w:t>
      </w:r>
      <w:proofErr w:type="spellEnd"/>
      <w:r w:rsidRPr="00591B99">
        <w:rPr>
          <w:rFonts w:cstheme="minorHAnsi"/>
          <w:b/>
          <w:sz w:val="20"/>
          <w:szCs w:val="20"/>
        </w:rPr>
        <w:t xml:space="preserve"> </w:t>
      </w:r>
      <w:r w:rsidRPr="00591B99">
        <w:rPr>
          <w:rFonts w:cstheme="minorHAnsi"/>
          <w:b/>
          <w:sz w:val="20"/>
          <w:szCs w:val="20"/>
          <w:lang w:val="sr-Cyrl-CS"/>
        </w:rPr>
        <w:t xml:space="preserve">цене </w:t>
      </w:r>
      <w:proofErr w:type="spellStart"/>
      <w:r w:rsidRPr="00591B99">
        <w:rPr>
          <w:rFonts w:cstheme="minorHAnsi"/>
          <w:b/>
          <w:sz w:val="20"/>
          <w:szCs w:val="20"/>
        </w:rPr>
        <w:t>понуђач</w:t>
      </w:r>
      <w:proofErr w:type="spellEnd"/>
      <w:r w:rsidRPr="00591B99">
        <w:rPr>
          <w:rFonts w:cstheme="minorHAnsi"/>
          <w:b/>
          <w:sz w:val="20"/>
          <w:szCs w:val="20"/>
        </w:rPr>
        <w:t xml:space="preserve"> </w:t>
      </w:r>
      <w:proofErr w:type="spellStart"/>
      <w:r w:rsidRPr="00591B99">
        <w:rPr>
          <w:rFonts w:cstheme="minorHAnsi"/>
          <w:b/>
          <w:sz w:val="20"/>
          <w:szCs w:val="20"/>
        </w:rPr>
        <w:t>мора</w:t>
      </w:r>
      <w:proofErr w:type="spellEnd"/>
      <w:r w:rsidRPr="00591B99">
        <w:rPr>
          <w:rFonts w:cstheme="minorHAnsi"/>
          <w:b/>
          <w:sz w:val="20"/>
          <w:szCs w:val="20"/>
        </w:rPr>
        <w:t xml:space="preserve"> </w:t>
      </w:r>
      <w:proofErr w:type="spellStart"/>
      <w:r w:rsidRPr="00591B99">
        <w:rPr>
          <w:rFonts w:cstheme="minorHAnsi"/>
          <w:b/>
          <w:sz w:val="20"/>
          <w:szCs w:val="20"/>
        </w:rPr>
        <w:t>да</w:t>
      </w:r>
      <w:proofErr w:type="spellEnd"/>
      <w:r w:rsidRPr="00591B99">
        <w:rPr>
          <w:rFonts w:cstheme="minorHAnsi"/>
          <w:b/>
          <w:sz w:val="20"/>
          <w:szCs w:val="20"/>
        </w:rPr>
        <w:t xml:space="preserve"> </w:t>
      </w:r>
      <w:proofErr w:type="spellStart"/>
      <w:r w:rsidRPr="00591B99">
        <w:rPr>
          <w:rFonts w:cstheme="minorHAnsi"/>
          <w:b/>
          <w:sz w:val="20"/>
          <w:szCs w:val="20"/>
        </w:rPr>
        <w:t>попуни</w:t>
      </w:r>
      <w:proofErr w:type="spellEnd"/>
      <w:r w:rsidRPr="00591B99">
        <w:rPr>
          <w:rFonts w:cstheme="minorHAnsi"/>
          <w:b/>
          <w:sz w:val="20"/>
          <w:szCs w:val="20"/>
        </w:rPr>
        <w:t>.</w:t>
      </w:r>
      <w:r w:rsidRPr="00591B99">
        <w:rPr>
          <w:rFonts w:cstheme="minorHAnsi"/>
          <w:sz w:val="20"/>
          <w:szCs w:val="20"/>
        </w:rPr>
        <w:t xml:space="preserve"> </w:t>
      </w:r>
    </w:p>
    <w:p w14:paraId="035DF6B7" w14:textId="77777777" w:rsidR="00FA1EBF" w:rsidRPr="00591B99" w:rsidRDefault="00FA1EBF" w:rsidP="00934CA3">
      <w:pPr>
        <w:jc w:val="both"/>
        <w:rPr>
          <w:rFonts w:cstheme="minorHAnsi"/>
          <w:b/>
          <w:bCs/>
          <w:i/>
          <w:iCs/>
          <w:sz w:val="20"/>
          <w:szCs w:val="20"/>
          <w:u w:val="single"/>
        </w:rPr>
      </w:pPr>
    </w:p>
    <w:sectPr w:rsidR="00FA1EBF" w:rsidRPr="00591B99" w:rsidSect="00816728">
      <w:footerReference w:type="default" r:id="rId7"/>
      <w:pgSz w:w="15840" w:h="12240" w:orient="landscape"/>
      <w:pgMar w:top="1440" w:right="1440" w:bottom="1440" w:left="144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0159CB" w14:textId="77777777" w:rsidR="003B6CE3" w:rsidRDefault="003B6CE3" w:rsidP="00AB64DA">
      <w:pPr>
        <w:spacing w:after="0" w:line="240" w:lineRule="auto"/>
      </w:pPr>
      <w:r>
        <w:separator/>
      </w:r>
    </w:p>
  </w:endnote>
  <w:endnote w:type="continuationSeparator" w:id="0">
    <w:p w14:paraId="7D70DCA0" w14:textId="77777777" w:rsidR="003B6CE3" w:rsidRDefault="003B6CE3" w:rsidP="00AB64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NewRomanPS-BoldMT">
    <w:altName w:val="Times New Roman"/>
    <w:charset w:val="EE"/>
    <w:family w:val="auto"/>
    <w:pitch w:val="variable"/>
  </w:font>
  <w:font w:name="TimesNewRomanPSMT">
    <w:altName w:val="Times New Roman"/>
    <w:charset w:val="EE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251202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0F7937A9" w14:textId="77777777" w:rsidR="008A4D17" w:rsidRDefault="00722801">
        <w:pPr>
          <w:pStyle w:val="Footer"/>
          <w:pBdr>
            <w:top w:val="single" w:sz="4" w:space="1" w:color="D9D9D9" w:themeColor="background1" w:themeShade="D9"/>
          </w:pBdr>
          <w:jc w:val="right"/>
          <w:rPr>
            <w:color w:val="7F7F7F" w:themeColor="background1" w:themeShade="7F"/>
            <w:spacing w:val="60"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  <w:r w:rsidR="00B63F21">
          <w:t xml:space="preserve"> |2</w:t>
        </w:r>
      </w:p>
      <w:p w14:paraId="38591474" w14:textId="77777777" w:rsidR="008A4D17" w:rsidRDefault="003B6CE3" w:rsidP="008A4D17">
        <w:pPr>
          <w:pStyle w:val="Footer"/>
          <w:pBdr>
            <w:top w:val="single" w:sz="4" w:space="1" w:color="D9D9D9" w:themeColor="background1" w:themeShade="D9"/>
          </w:pBdr>
        </w:pPr>
      </w:p>
    </w:sdtContent>
  </w:sdt>
  <w:p w14:paraId="4C72799C" w14:textId="77777777" w:rsidR="00FA1EBF" w:rsidRDefault="00FA1EB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28D866" w14:textId="77777777" w:rsidR="003B6CE3" w:rsidRDefault="003B6CE3" w:rsidP="00AB64DA">
      <w:pPr>
        <w:spacing w:after="0" w:line="240" w:lineRule="auto"/>
      </w:pPr>
      <w:r>
        <w:separator/>
      </w:r>
    </w:p>
  </w:footnote>
  <w:footnote w:type="continuationSeparator" w:id="0">
    <w:p w14:paraId="4F663F95" w14:textId="77777777" w:rsidR="003B6CE3" w:rsidRDefault="003B6CE3" w:rsidP="00AB64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350" w:hanging="720"/>
      </w:pPr>
      <w:rPr>
        <w:rFonts w:ascii="Courier New" w:hAnsi="Courier New" w:cs="Courier New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800" w:hanging="144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520" w:hanging="216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</w:lvl>
  </w:abstractNum>
  <w:abstractNum w:abstractNumId="1" w15:restartNumberingAfterBreak="0">
    <w:nsid w:val="00000004"/>
    <w:multiLevelType w:val="multilevel"/>
    <w:tmpl w:val="0000000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32"/>
        <w:szCs w:val="3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sz w:val="32"/>
        <w:szCs w:val="32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000009"/>
    <w:multiLevelType w:val="singleLevel"/>
    <w:tmpl w:val="0E9CE226"/>
    <w:name w:val="WW8Num9"/>
    <w:lvl w:ilvl="0">
      <w:start w:val="1"/>
      <w:numFmt w:val="decimal"/>
      <w:lvlText w:val="%1)"/>
      <w:lvlJc w:val="left"/>
      <w:pPr>
        <w:tabs>
          <w:tab w:val="num" w:pos="45"/>
        </w:tabs>
        <w:ind w:left="810" w:hanging="360"/>
      </w:pPr>
      <w:rPr>
        <w:b w:val="0"/>
      </w:rPr>
    </w:lvl>
  </w:abstractNum>
  <w:abstractNum w:abstractNumId="3" w15:restartNumberingAfterBreak="0">
    <w:nsid w:val="0000000A"/>
    <w:multiLevelType w:val="singleLevel"/>
    <w:tmpl w:val="0000000A"/>
    <w:name w:val="WW8Num10"/>
    <w:lvl w:ilvl="0">
      <w:start w:val="1"/>
      <w:numFmt w:val="decimal"/>
      <w:lvlText w:val="%1)"/>
      <w:lvlJc w:val="left"/>
      <w:pPr>
        <w:tabs>
          <w:tab w:val="num" w:pos="0"/>
        </w:tabs>
        <w:ind w:left="765" w:hanging="360"/>
      </w:pPr>
    </w:lvl>
  </w:abstractNum>
  <w:abstractNum w:abstractNumId="4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)"/>
      <w:lvlJc w:val="left"/>
      <w:pPr>
        <w:tabs>
          <w:tab w:val="num" w:pos="0"/>
        </w:tabs>
        <w:ind w:left="780" w:hanging="360"/>
      </w:pPr>
    </w:lvl>
  </w:abstractNum>
  <w:abstractNum w:abstractNumId="5" w15:restartNumberingAfterBreak="0">
    <w:nsid w:val="0000000C"/>
    <w:multiLevelType w:val="singleLevel"/>
    <w:tmpl w:val="4170F170"/>
    <w:name w:val="WW8Num12"/>
    <w:lvl w:ilvl="0">
      <w:start w:val="3"/>
      <w:numFmt w:val="decimal"/>
      <w:lvlText w:val="%1)"/>
      <w:lvlJc w:val="left"/>
      <w:pPr>
        <w:tabs>
          <w:tab w:val="num" w:pos="0"/>
        </w:tabs>
        <w:ind w:left="780" w:hanging="360"/>
      </w:pPr>
      <w:rPr>
        <w:b w:val="0"/>
      </w:rPr>
    </w:lvl>
  </w:abstractNum>
  <w:abstractNum w:abstractNumId="6" w15:restartNumberingAfterBreak="0">
    <w:nsid w:val="00002F14"/>
    <w:multiLevelType w:val="hybridMultilevel"/>
    <w:tmpl w:val="00006AD6"/>
    <w:lvl w:ilvl="0" w:tplc="0000047E">
      <w:start w:val="1"/>
      <w:numFmt w:val="bullet"/>
      <w:lvlText w:val="У"/>
      <w:lvlJc w:val="left"/>
      <w:pPr>
        <w:tabs>
          <w:tab w:val="num" w:pos="720"/>
        </w:tabs>
        <w:ind w:left="720" w:hanging="360"/>
      </w:pPr>
    </w:lvl>
    <w:lvl w:ilvl="1" w:tplc="0000422D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3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4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5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6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7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8" w:tplc="FFFFFFFF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7" w15:restartNumberingAfterBreak="0">
    <w:nsid w:val="000048CC"/>
    <w:multiLevelType w:val="hybridMultilevel"/>
    <w:tmpl w:val="00005753"/>
    <w:lvl w:ilvl="0" w:tplc="000060B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2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3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4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5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6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7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8" w:tplc="FFFFFFFF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8" w15:restartNumberingAfterBreak="0">
    <w:nsid w:val="000054DC"/>
    <w:multiLevelType w:val="hybridMultilevel"/>
    <w:tmpl w:val="0000368E"/>
    <w:lvl w:ilvl="0" w:tplc="00000D66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000798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3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4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5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6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7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8" w:tplc="FFFFFFFF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9" w15:restartNumberingAfterBreak="0">
    <w:nsid w:val="00005C67"/>
    <w:multiLevelType w:val="hybridMultilevel"/>
    <w:tmpl w:val="00003CD6"/>
    <w:lvl w:ilvl="0" w:tplc="00000FB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2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3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4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5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6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7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8" w:tplc="FFFFFFFF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10" w15:restartNumberingAfterBreak="0">
    <w:nsid w:val="00005DB2"/>
    <w:multiLevelType w:val="hybridMultilevel"/>
    <w:tmpl w:val="000033EA"/>
    <w:lvl w:ilvl="0" w:tplc="000023C9">
      <w:start w:val="1"/>
      <w:numFmt w:val="bullet"/>
      <w:lvlText w:val="2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2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3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4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5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6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7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8" w:tplc="FFFFFFFF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11" w15:restartNumberingAfterBreak="0">
    <w:nsid w:val="000075EF"/>
    <w:multiLevelType w:val="hybridMultilevel"/>
    <w:tmpl w:val="00004657"/>
    <w:lvl w:ilvl="0" w:tplc="00002C49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0003C61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3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4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5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6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7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8" w:tplc="FFFFFFFF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12" w15:restartNumberingAfterBreak="0">
    <w:nsid w:val="000B6439"/>
    <w:multiLevelType w:val="singleLevel"/>
    <w:tmpl w:val="0E9CE226"/>
    <w:lvl w:ilvl="0">
      <w:start w:val="1"/>
      <w:numFmt w:val="decimal"/>
      <w:lvlText w:val="%1)"/>
      <w:lvlJc w:val="left"/>
      <w:pPr>
        <w:tabs>
          <w:tab w:val="num" w:pos="45"/>
        </w:tabs>
        <w:ind w:left="810" w:hanging="360"/>
      </w:pPr>
      <w:rPr>
        <w:b w:val="0"/>
      </w:rPr>
    </w:lvl>
  </w:abstractNum>
  <w:abstractNum w:abstractNumId="13" w15:restartNumberingAfterBreak="0">
    <w:nsid w:val="009D3227"/>
    <w:multiLevelType w:val="hybridMultilevel"/>
    <w:tmpl w:val="8584C016"/>
    <w:lvl w:ilvl="0" w:tplc="F57E87A6"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42B2514"/>
    <w:multiLevelType w:val="hybridMultilevel"/>
    <w:tmpl w:val="6E6C8A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47B24F2"/>
    <w:multiLevelType w:val="hybridMultilevel"/>
    <w:tmpl w:val="431C06F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9D30E3B"/>
    <w:multiLevelType w:val="hybridMultilevel"/>
    <w:tmpl w:val="1744F426"/>
    <w:lvl w:ilvl="0" w:tplc="57B8C7E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C332F06"/>
    <w:multiLevelType w:val="hybridMultilevel"/>
    <w:tmpl w:val="CA34C088"/>
    <w:lvl w:ilvl="0" w:tplc="3544E828">
      <w:start w:val="1"/>
      <w:numFmt w:val="decimal"/>
      <w:lvlText w:val="%1)"/>
      <w:lvlJc w:val="left"/>
      <w:pPr>
        <w:ind w:left="81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8" w15:restartNumberingAfterBreak="0">
    <w:nsid w:val="0F9F73C6"/>
    <w:multiLevelType w:val="hybridMultilevel"/>
    <w:tmpl w:val="6E6C8A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B7C0F13"/>
    <w:multiLevelType w:val="hybridMultilevel"/>
    <w:tmpl w:val="B9E4F68E"/>
    <w:lvl w:ilvl="0" w:tplc="2FECF362">
      <w:start w:val="1"/>
      <w:numFmt w:val="decimal"/>
      <w:lvlText w:val="%1)"/>
      <w:lvlJc w:val="left"/>
      <w:pPr>
        <w:ind w:left="81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0" w15:restartNumberingAfterBreak="0">
    <w:nsid w:val="28730BE0"/>
    <w:multiLevelType w:val="hybridMultilevel"/>
    <w:tmpl w:val="1B8E702A"/>
    <w:lvl w:ilvl="0" w:tplc="5308DAA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0A84884"/>
    <w:multiLevelType w:val="hybridMultilevel"/>
    <w:tmpl w:val="56707794"/>
    <w:lvl w:ilvl="0" w:tplc="54A6F09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190231F"/>
    <w:multiLevelType w:val="hybridMultilevel"/>
    <w:tmpl w:val="6E6C8A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69A6AF0"/>
    <w:multiLevelType w:val="hybridMultilevel"/>
    <w:tmpl w:val="EF80A2C4"/>
    <w:lvl w:ilvl="0" w:tplc="D67ABDC0">
      <w:start w:val="4"/>
      <w:numFmt w:val="bullet"/>
      <w:lvlText w:val="-"/>
      <w:lvlJc w:val="left"/>
      <w:pPr>
        <w:ind w:left="435" w:hanging="360"/>
      </w:pPr>
      <w:rPr>
        <w:rFonts w:ascii="Calibri" w:eastAsiaTheme="minorEastAsia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4" w15:restartNumberingAfterBreak="0">
    <w:nsid w:val="369D6295"/>
    <w:multiLevelType w:val="hybridMultilevel"/>
    <w:tmpl w:val="74F67AFC"/>
    <w:lvl w:ilvl="0" w:tplc="BA6E8E96">
      <w:start w:val="1"/>
      <w:numFmt w:val="bullet"/>
      <w:lvlText w:val=""/>
      <w:lvlJc w:val="left"/>
      <w:pPr>
        <w:tabs>
          <w:tab w:val="num" w:pos="648"/>
        </w:tabs>
        <w:ind w:left="648" w:hanging="288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3B795664"/>
    <w:multiLevelType w:val="hybridMultilevel"/>
    <w:tmpl w:val="EA486C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C2752D2"/>
    <w:multiLevelType w:val="singleLevel"/>
    <w:tmpl w:val="0E9CE226"/>
    <w:lvl w:ilvl="0">
      <w:start w:val="1"/>
      <w:numFmt w:val="decimal"/>
      <w:lvlText w:val="%1)"/>
      <w:lvlJc w:val="left"/>
      <w:pPr>
        <w:tabs>
          <w:tab w:val="num" w:pos="45"/>
        </w:tabs>
        <w:ind w:left="810" w:hanging="360"/>
      </w:pPr>
      <w:rPr>
        <w:b w:val="0"/>
      </w:rPr>
    </w:lvl>
  </w:abstractNum>
  <w:abstractNum w:abstractNumId="27" w15:restartNumberingAfterBreak="0">
    <w:nsid w:val="3DD83766"/>
    <w:multiLevelType w:val="hybridMultilevel"/>
    <w:tmpl w:val="C2BE7540"/>
    <w:lvl w:ilvl="0" w:tplc="8C621C0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1104BF1"/>
    <w:multiLevelType w:val="hybridMultilevel"/>
    <w:tmpl w:val="689A7260"/>
    <w:lvl w:ilvl="0" w:tplc="0D90B050">
      <w:start w:val="1"/>
      <w:numFmt w:val="decimal"/>
      <w:lvlText w:val="%1)"/>
      <w:lvlJc w:val="left"/>
      <w:pPr>
        <w:ind w:left="108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18A7BF5"/>
    <w:multiLevelType w:val="hybridMultilevel"/>
    <w:tmpl w:val="12A83ADE"/>
    <w:lvl w:ilvl="0" w:tplc="18061320">
      <w:start w:val="4"/>
      <w:numFmt w:val="bullet"/>
      <w:lvlText w:val="-"/>
      <w:lvlJc w:val="left"/>
      <w:pPr>
        <w:ind w:left="720" w:hanging="360"/>
      </w:pPr>
      <w:rPr>
        <w:rFonts w:ascii="Calibri" w:eastAsiaTheme="minorEastAsia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44C5C0E"/>
    <w:multiLevelType w:val="hybridMultilevel"/>
    <w:tmpl w:val="CA6ADAE2"/>
    <w:lvl w:ilvl="0" w:tplc="C11261A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44BF0C6E"/>
    <w:multiLevelType w:val="hybridMultilevel"/>
    <w:tmpl w:val="FE56DBEA"/>
    <w:lvl w:ilvl="0" w:tplc="BA6E8E96">
      <w:start w:val="1"/>
      <w:numFmt w:val="bullet"/>
      <w:lvlText w:val=""/>
      <w:lvlJc w:val="left"/>
      <w:pPr>
        <w:tabs>
          <w:tab w:val="num" w:pos="648"/>
        </w:tabs>
        <w:ind w:left="648" w:hanging="288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477D404F"/>
    <w:multiLevelType w:val="hybridMultilevel"/>
    <w:tmpl w:val="8ACC1920"/>
    <w:lvl w:ilvl="0" w:tplc="82A42DE8">
      <w:start w:val="1"/>
      <w:numFmt w:val="decimal"/>
      <w:lvlText w:val="%1)"/>
      <w:lvlJc w:val="left"/>
      <w:pPr>
        <w:ind w:left="81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3" w15:restartNumberingAfterBreak="0">
    <w:nsid w:val="49032A10"/>
    <w:multiLevelType w:val="hybridMultilevel"/>
    <w:tmpl w:val="4D8C6350"/>
    <w:lvl w:ilvl="0" w:tplc="0692571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4F134E89"/>
    <w:multiLevelType w:val="hybridMultilevel"/>
    <w:tmpl w:val="816EB792"/>
    <w:lvl w:ilvl="0" w:tplc="1F38F6F4">
      <w:start w:val="1"/>
      <w:numFmt w:val="decimal"/>
      <w:lvlText w:val="%1)"/>
      <w:lvlJc w:val="left"/>
      <w:pPr>
        <w:ind w:left="81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5" w15:restartNumberingAfterBreak="0">
    <w:nsid w:val="53897E54"/>
    <w:multiLevelType w:val="hybridMultilevel"/>
    <w:tmpl w:val="23501A0A"/>
    <w:lvl w:ilvl="0" w:tplc="151A0722">
      <w:start w:val="1"/>
      <w:numFmt w:val="decimal"/>
      <w:lvlText w:val="%1)"/>
      <w:lvlJc w:val="left"/>
      <w:pPr>
        <w:ind w:left="81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6" w15:restartNumberingAfterBreak="0">
    <w:nsid w:val="565B2133"/>
    <w:multiLevelType w:val="hybridMultilevel"/>
    <w:tmpl w:val="3462DC40"/>
    <w:lvl w:ilvl="0" w:tplc="2FEE2EE4">
      <w:start w:val="1"/>
      <w:numFmt w:val="decimal"/>
      <w:lvlText w:val="%1)"/>
      <w:lvlJc w:val="left"/>
      <w:pPr>
        <w:ind w:left="108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5BC30329"/>
    <w:multiLevelType w:val="hybridMultilevel"/>
    <w:tmpl w:val="959ADB3E"/>
    <w:lvl w:ilvl="0" w:tplc="D412328C">
      <w:start w:val="111"/>
      <w:numFmt w:val="bullet"/>
      <w:lvlText w:val="-"/>
      <w:lvlJc w:val="left"/>
      <w:pPr>
        <w:ind w:left="720" w:hanging="360"/>
      </w:pPr>
      <w:rPr>
        <w:rFonts w:ascii="Calibri" w:eastAsiaTheme="minorEastAsia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A7B0D51"/>
    <w:multiLevelType w:val="hybridMultilevel"/>
    <w:tmpl w:val="6E6C8A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477022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97716588">
    <w:abstractNumId w:val="2"/>
    <w:lvlOverride w:ilvl="0">
      <w:startOverride w:val="1"/>
    </w:lvlOverride>
  </w:num>
  <w:num w:numId="3" w16cid:durableId="391579970">
    <w:abstractNumId w:val="3"/>
    <w:lvlOverride w:ilvl="0">
      <w:startOverride w:val="1"/>
    </w:lvlOverride>
  </w:num>
  <w:num w:numId="4" w16cid:durableId="2168134">
    <w:abstractNumId w:val="4"/>
    <w:lvlOverride w:ilvl="0">
      <w:startOverride w:val="1"/>
    </w:lvlOverride>
  </w:num>
  <w:num w:numId="5" w16cid:durableId="357509262">
    <w:abstractNumId w:val="5"/>
    <w:lvlOverride w:ilvl="0">
      <w:startOverride w:val="3"/>
    </w:lvlOverride>
  </w:num>
  <w:num w:numId="6" w16cid:durableId="1635064526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617493925">
    <w:abstractNumId w:val="2"/>
  </w:num>
  <w:num w:numId="8" w16cid:durableId="89592399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141991070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45336396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18783029">
    <w:abstractNumId w:val="14"/>
  </w:num>
  <w:num w:numId="12" w16cid:durableId="1803226974">
    <w:abstractNumId w:val="38"/>
  </w:num>
  <w:num w:numId="13" w16cid:durableId="930622678">
    <w:abstractNumId w:val="18"/>
  </w:num>
  <w:num w:numId="14" w16cid:durableId="1411463155">
    <w:abstractNumId w:val="30"/>
  </w:num>
  <w:num w:numId="15" w16cid:durableId="1871842339">
    <w:abstractNumId w:val="26"/>
  </w:num>
  <w:num w:numId="16" w16cid:durableId="1175535286">
    <w:abstractNumId w:val="22"/>
  </w:num>
  <w:num w:numId="17" w16cid:durableId="1095132127">
    <w:abstractNumId w:val="12"/>
  </w:num>
  <w:num w:numId="18" w16cid:durableId="417095776">
    <w:abstractNumId w:val="21"/>
  </w:num>
  <w:num w:numId="19" w16cid:durableId="212348561">
    <w:abstractNumId w:val="27"/>
  </w:num>
  <w:num w:numId="20" w16cid:durableId="1285505282">
    <w:abstractNumId w:val="10"/>
  </w:num>
  <w:num w:numId="21" w16cid:durableId="1607426120">
    <w:abstractNumId w:val="7"/>
  </w:num>
  <w:num w:numId="22" w16cid:durableId="910121318">
    <w:abstractNumId w:val="9"/>
  </w:num>
  <w:num w:numId="23" w16cid:durableId="712770680">
    <w:abstractNumId w:val="6"/>
  </w:num>
  <w:num w:numId="24" w16cid:durableId="2098597706">
    <w:abstractNumId w:val="8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 w16cid:durableId="592860463">
    <w:abstractNumId w:val="11"/>
    <w:lvlOverride w:ilvl="0">
      <w:startOverride w:val="3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6" w16cid:durableId="231158275">
    <w:abstractNumId w:val="19"/>
  </w:num>
  <w:num w:numId="27" w16cid:durableId="777407803">
    <w:abstractNumId w:val="34"/>
  </w:num>
  <w:num w:numId="28" w16cid:durableId="840781270">
    <w:abstractNumId w:val="28"/>
  </w:num>
  <w:num w:numId="29" w16cid:durableId="1042100303">
    <w:abstractNumId w:val="36"/>
  </w:num>
  <w:num w:numId="30" w16cid:durableId="1990596825">
    <w:abstractNumId w:val="35"/>
  </w:num>
  <w:num w:numId="31" w16cid:durableId="689262137">
    <w:abstractNumId w:val="17"/>
  </w:num>
  <w:num w:numId="32" w16cid:durableId="314186445">
    <w:abstractNumId w:val="32"/>
  </w:num>
  <w:num w:numId="33" w16cid:durableId="161052145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716273696">
    <w:abstractNumId w:val="15"/>
  </w:num>
  <w:num w:numId="35" w16cid:durableId="656155003">
    <w:abstractNumId w:val="33"/>
  </w:num>
  <w:num w:numId="36" w16cid:durableId="1527985629">
    <w:abstractNumId w:val="16"/>
  </w:num>
  <w:num w:numId="37" w16cid:durableId="2126924529">
    <w:abstractNumId w:val="13"/>
  </w:num>
  <w:num w:numId="38" w16cid:durableId="839122978">
    <w:abstractNumId w:val="25"/>
  </w:num>
  <w:num w:numId="39" w16cid:durableId="91438810">
    <w:abstractNumId w:val="29"/>
  </w:num>
  <w:num w:numId="40" w16cid:durableId="758521966">
    <w:abstractNumId w:val="23"/>
  </w:num>
  <w:num w:numId="41" w16cid:durableId="853960182">
    <w:abstractNumId w:val="6"/>
  </w:num>
  <w:num w:numId="42" w16cid:durableId="1552378884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647974324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16728"/>
    <w:rsid w:val="00010490"/>
    <w:rsid w:val="00011266"/>
    <w:rsid w:val="00016880"/>
    <w:rsid w:val="00016AA3"/>
    <w:rsid w:val="0002129D"/>
    <w:rsid w:val="00021863"/>
    <w:rsid w:val="0002316B"/>
    <w:rsid w:val="000236D1"/>
    <w:rsid w:val="00023766"/>
    <w:rsid w:val="00024EE1"/>
    <w:rsid w:val="00031CA3"/>
    <w:rsid w:val="00041DBB"/>
    <w:rsid w:val="00042B3F"/>
    <w:rsid w:val="00042C8C"/>
    <w:rsid w:val="00044D0B"/>
    <w:rsid w:val="000462B9"/>
    <w:rsid w:val="000524A9"/>
    <w:rsid w:val="000658FE"/>
    <w:rsid w:val="00067B07"/>
    <w:rsid w:val="000707D0"/>
    <w:rsid w:val="00070BE5"/>
    <w:rsid w:val="00074DDA"/>
    <w:rsid w:val="00075E82"/>
    <w:rsid w:val="000808B8"/>
    <w:rsid w:val="00082A09"/>
    <w:rsid w:val="0008379F"/>
    <w:rsid w:val="000874FC"/>
    <w:rsid w:val="000928BE"/>
    <w:rsid w:val="00093A11"/>
    <w:rsid w:val="000975E0"/>
    <w:rsid w:val="000A5568"/>
    <w:rsid w:val="000A56D1"/>
    <w:rsid w:val="000A7AE4"/>
    <w:rsid w:val="000A7F7B"/>
    <w:rsid w:val="000C423E"/>
    <w:rsid w:val="000C7069"/>
    <w:rsid w:val="000D052E"/>
    <w:rsid w:val="000D4786"/>
    <w:rsid w:val="000E101E"/>
    <w:rsid w:val="000E57FB"/>
    <w:rsid w:val="000E6C41"/>
    <w:rsid w:val="000E7523"/>
    <w:rsid w:val="000E79A5"/>
    <w:rsid w:val="000F166D"/>
    <w:rsid w:val="000F21F7"/>
    <w:rsid w:val="00102664"/>
    <w:rsid w:val="001158E2"/>
    <w:rsid w:val="001169C9"/>
    <w:rsid w:val="0011779D"/>
    <w:rsid w:val="0012241F"/>
    <w:rsid w:val="001259B7"/>
    <w:rsid w:val="00134E24"/>
    <w:rsid w:val="0014416D"/>
    <w:rsid w:val="00144F13"/>
    <w:rsid w:val="00146CA1"/>
    <w:rsid w:val="00151B54"/>
    <w:rsid w:val="001776CE"/>
    <w:rsid w:val="00182E97"/>
    <w:rsid w:val="001846E9"/>
    <w:rsid w:val="00193031"/>
    <w:rsid w:val="00194938"/>
    <w:rsid w:val="001969AD"/>
    <w:rsid w:val="001A2989"/>
    <w:rsid w:val="001A6C00"/>
    <w:rsid w:val="001B2FEC"/>
    <w:rsid w:val="001B38C6"/>
    <w:rsid w:val="001B5277"/>
    <w:rsid w:val="001B73C9"/>
    <w:rsid w:val="001C3799"/>
    <w:rsid w:val="001C3C3A"/>
    <w:rsid w:val="001C5A50"/>
    <w:rsid w:val="001D10BF"/>
    <w:rsid w:val="001D533B"/>
    <w:rsid w:val="001E2276"/>
    <w:rsid w:val="001F0742"/>
    <w:rsid w:val="001F77B4"/>
    <w:rsid w:val="00206E47"/>
    <w:rsid w:val="00206E83"/>
    <w:rsid w:val="002115AD"/>
    <w:rsid w:val="002134D4"/>
    <w:rsid w:val="002177C6"/>
    <w:rsid w:val="002265E3"/>
    <w:rsid w:val="00236120"/>
    <w:rsid w:val="00243009"/>
    <w:rsid w:val="00246BA4"/>
    <w:rsid w:val="002476A1"/>
    <w:rsid w:val="002509E6"/>
    <w:rsid w:val="00250E88"/>
    <w:rsid w:val="002511B8"/>
    <w:rsid w:val="0025510F"/>
    <w:rsid w:val="00255C80"/>
    <w:rsid w:val="0026149B"/>
    <w:rsid w:val="00263748"/>
    <w:rsid w:val="00265410"/>
    <w:rsid w:val="00281EB0"/>
    <w:rsid w:val="00291B2B"/>
    <w:rsid w:val="00294AC2"/>
    <w:rsid w:val="00294BF1"/>
    <w:rsid w:val="00296D30"/>
    <w:rsid w:val="0029772F"/>
    <w:rsid w:val="002A0B6D"/>
    <w:rsid w:val="002A645D"/>
    <w:rsid w:val="002B78D9"/>
    <w:rsid w:val="002C19D4"/>
    <w:rsid w:val="002C233C"/>
    <w:rsid w:val="002C293D"/>
    <w:rsid w:val="002C53C2"/>
    <w:rsid w:val="002D2728"/>
    <w:rsid w:val="002D288C"/>
    <w:rsid w:val="002E0218"/>
    <w:rsid w:val="002E1F48"/>
    <w:rsid w:val="002E5256"/>
    <w:rsid w:val="002E5D9D"/>
    <w:rsid w:val="002E669A"/>
    <w:rsid w:val="002E71EC"/>
    <w:rsid w:val="002F4B7B"/>
    <w:rsid w:val="002F5000"/>
    <w:rsid w:val="003041CB"/>
    <w:rsid w:val="00310C47"/>
    <w:rsid w:val="003155D8"/>
    <w:rsid w:val="00327E92"/>
    <w:rsid w:val="00336A13"/>
    <w:rsid w:val="00342050"/>
    <w:rsid w:val="00343D2F"/>
    <w:rsid w:val="003515E9"/>
    <w:rsid w:val="00363C9B"/>
    <w:rsid w:val="003653DD"/>
    <w:rsid w:val="003805E0"/>
    <w:rsid w:val="00380C7B"/>
    <w:rsid w:val="00381916"/>
    <w:rsid w:val="00383EFC"/>
    <w:rsid w:val="00387D26"/>
    <w:rsid w:val="00390B4A"/>
    <w:rsid w:val="003947CD"/>
    <w:rsid w:val="003A0755"/>
    <w:rsid w:val="003A70F9"/>
    <w:rsid w:val="003B1BB9"/>
    <w:rsid w:val="003B388E"/>
    <w:rsid w:val="003B489B"/>
    <w:rsid w:val="003B6CE3"/>
    <w:rsid w:val="003C0FEB"/>
    <w:rsid w:val="003C7463"/>
    <w:rsid w:val="003D1195"/>
    <w:rsid w:val="003D238E"/>
    <w:rsid w:val="003D246B"/>
    <w:rsid w:val="003D3A72"/>
    <w:rsid w:val="003E2DF8"/>
    <w:rsid w:val="003F0633"/>
    <w:rsid w:val="003F2EF0"/>
    <w:rsid w:val="003F5187"/>
    <w:rsid w:val="003F7946"/>
    <w:rsid w:val="004109A9"/>
    <w:rsid w:val="0041518D"/>
    <w:rsid w:val="00417D13"/>
    <w:rsid w:val="004212C9"/>
    <w:rsid w:val="00422B13"/>
    <w:rsid w:val="00425425"/>
    <w:rsid w:val="00425B41"/>
    <w:rsid w:val="004279C3"/>
    <w:rsid w:val="004362CF"/>
    <w:rsid w:val="0043790E"/>
    <w:rsid w:val="00440464"/>
    <w:rsid w:val="004460AA"/>
    <w:rsid w:val="00446C70"/>
    <w:rsid w:val="00447349"/>
    <w:rsid w:val="00451B5B"/>
    <w:rsid w:val="00453DB6"/>
    <w:rsid w:val="00460EC3"/>
    <w:rsid w:val="00467D4D"/>
    <w:rsid w:val="00467F02"/>
    <w:rsid w:val="0047797B"/>
    <w:rsid w:val="004863B6"/>
    <w:rsid w:val="0049027D"/>
    <w:rsid w:val="00492D94"/>
    <w:rsid w:val="004A1AEB"/>
    <w:rsid w:val="004A262E"/>
    <w:rsid w:val="004A3EE8"/>
    <w:rsid w:val="004A6A14"/>
    <w:rsid w:val="004B04D1"/>
    <w:rsid w:val="004B1464"/>
    <w:rsid w:val="004B6D6B"/>
    <w:rsid w:val="004C0162"/>
    <w:rsid w:val="004D42B9"/>
    <w:rsid w:val="004D6A7C"/>
    <w:rsid w:val="004E0042"/>
    <w:rsid w:val="004E2218"/>
    <w:rsid w:val="004E418D"/>
    <w:rsid w:val="004E4BF6"/>
    <w:rsid w:val="004F1EB8"/>
    <w:rsid w:val="004F376A"/>
    <w:rsid w:val="004F5A28"/>
    <w:rsid w:val="0050245A"/>
    <w:rsid w:val="00512D8F"/>
    <w:rsid w:val="005138D7"/>
    <w:rsid w:val="0051452F"/>
    <w:rsid w:val="005202B0"/>
    <w:rsid w:val="00523D58"/>
    <w:rsid w:val="005404FE"/>
    <w:rsid w:val="005422B6"/>
    <w:rsid w:val="0054611B"/>
    <w:rsid w:val="0055128C"/>
    <w:rsid w:val="00551D69"/>
    <w:rsid w:val="005566EF"/>
    <w:rsid w:val="0056382E"/>
    <w:rsid w:val="005642A5"/>
    <w:rsid w:val="00572072"/>
    <w:rsid w:val="005730D1"/>
    <w:rsid w:val="00575738"/>
    <w:rsid w:val="005811E5"/>
    <w:rsid w:val="00586710"/>
    <w:rsid w:val="005904C2"/>
    <w:rsid w:val="00591B99"/>
    <w:rsid w:val="0059321B"/>
    <w:rsid w:val="005974E6"/>
    <w:rsid w:val="005A0EF2"/>
    <w:rsid w:val="005A419C"/>
    <w:rsid w:val="005A7872"/>
    <w:rsid w:val="005A7DD7"/>
    <w:rsid w:val="005B42D9"/>
    <w:rsid w:val="005C25A9"/>
    <w:rsid w:val="005C3261"/>
    <w:rsid w:val="005C42C9"/>
    <w:rsid w:val="005D382B"/>
    <w:rsid w:val="005E0BE7"/>
    <w:rsid w:val="005F0014"/>
    <w:rsid w:val="005F191B"/>
    <w:rsid w:val="005F2EF8"/>
    <w:rsid w:val="005F5E42"/>
    <w:rsid w:val="006007E5"/>
    <w:rsid w:val="00601EB2"/>
    <w:rsid w:val="00603EC1"/>
    <w:rsid w:val="00607CE6"/>
    <w:rsid w:val="0061389C"/>
    <w:rsid w:val="00615059"/>
    <w:rsid w:val="00617B22"/>
    <w:rsid w:val="006237FE"/>
    <w:rsid w:val="006358D5"/>
    <w:rsid w:val="006400C3"/>
    <w:rsid w:val="00646E1B"/>
    <w:rsid w:val="006476B7"/>
    <w:rsid w:val="00650DCE"/>
    <w:rsid w:val="006576D9"/>
    <w:rsid w:val="0066420D"/>
    <w:rsid w:val="00664669"/>
    <w:rsid w:val="006677E4"/>
    <w:rsid w:val="006717BA"/>
    <w:rsid w:val="0067763D"/>
    <w:rsid w:val="00682CC2"/>
    <w:rsid w:val="00694F33"/>
    <w:rsid w:val="00697591"/>
    <w:rsid w:val="006A2BAA"/>
    <w:rsid w:val="006A407F"/>
    <w:rsid w:val="006C1D49"/>
    <w:rsid w:val="006C20F3"/>
    <w:rsid w:val="006C5F8B"/>
    <w:rsid w:val="006C781A"/>
    <w:rsid w:val="006D39A4"/>
    <w:rsid w:val="006D39C9"/>
    <w:rsid w:val="006E7C5A"/>
    <w:rsid w:val="006F462D"/>
    <w:rsid w:val="00703AF4"/>
    <w:rsid w:val="0070708D"/>
    <w:rsid w:val="0070746C"/>
    <w:rsid w:val="0071160B"/>
    <w:rsid w:val="007118CF"/>
    <w:rsid w:val="0071769A"/>
    <w:rsid w:val="007220D7"/>
    <w:rsid w:val="00722801"/>
    <w:rsid w:val="00727E1D"/>
    <w:rsid w:val="00732AC4"/>
    <w:rsid w:val="00735771"/>
    <w:rsid w:val="00736DD0"/>
    <w:rsid w:val="0074062D"/>
    <w:rsid w:val="00746D12"/>
    <w:rsid w:val="00747905"/>
    <w:rsid w:val="007535E7"/>
    <w:rsid w:val="00754303"/>
    <w:rsid w:val="00760515"/>
    <w:rsid w:val="00760A2A"/>
    <w:rsid w:val="00766620"/>
    <w:rsid w:val="00767BCE"/>
    <w:rsid w:val="007749FA"/>
    <w:rsid w:val="00782743"/>
    <w:rsid w:val="00784771"/>
    <w:rsid w:val="007871E1"/>
    <w:rsid w:val="00787D9D"/>
    <w:rsid w:val="00793986"/>
    <w:rsid w:val="007A2B9E"/>
    <w:rsid w:val="007A43BE"/>
    <w:rsid w:val="007A771E"/>
    <w:rsid w:val="007B0E5C"/>
    <w:rsid w:val="007B25C0"/>
    <w:rsid w:val="007C0446"/>
    <w:rsid w:val="007C0CDB"/>
    <w:rsid w:val="007C32AA"/>
    <w:rsid w:val="007C695C"/>
    <w:rsid w:val="007D4BBF"/>
    <w:rsid w:val="007E54CD"/>
    <w:rsid w:val="007E6FC7"/>
    <w:rsid w:val="00801B33"/>
    <w:rsid w:val="00801E29"/>
    <w:rsid w:val="00806078"/>
    <w:rsid w:val="008120D4"/>
    <w:rsid w:val="008162DF"/>
    <w:rsid w:val="00816728"/>
    <w:rsid w:val="008212CE"/>
    <w:rsid w:val="008225A8"/>
    <w:rsid w:val="00825AA7"/>
    <w:rsid w:val="008363A2"/>
    <w:rsid w:val="00841145"/>
    <w:rsid w:val="00843B57"/>
    <w:rsid w:val="00844026"/>
    <w:rsid w:val="00850797"/>
    <w:rsid w:val="00854B13"/>
    <w:rsid w:val="0086224A"/>
    <w:rsid w:val="00863CDC"/>
    <w:rsid w:val="00864D06"/>
    <w:rsid w:val="0086573C"/>
    <w:rsid w:val="00865C08"/>
    <w:rsid w:val="00865CDC"/>
    <w:rsid w:val="00866206"/>
    <w:rsid w:val="00870A38"/>
    <w:rsid w:val="00886EB8"/>
    <w:rsid w:val="00891A92"/>
    <w:rsid w:val="00892422"/>
    <w:rsid w:val="00893261"/>
    <w:rsid w:val="008974BE"/>
    <w:rsid w:val="008A2127"/>
    <w:rsid w:val="008A4D17"/>
    <w:rsid w:val="008B40E3"/>
    <w:rsid w:val="008B7148"/>
    <w:rsid w:val="008C1DDD"/>
    <w:rsid w:val="008C74C6"/>
    <w:rsid w:val="008E22A0"/>
    <w:rsid w:val="008E68CB"/>
    <w:rsid w:val="008F2386"/>
    <w:rsid w:val="0090541C"/>
    <w:rsid w:val="00907DEC"/>
    <w:rsid w:val="00911C4F"/>
    <w:rsid w:val="009120B9"/>
    <w:rsid w:val="00912154"/>
    <w:rsid w:val="00912599"/>
    <w:rsid w:val="00914150"/>
    <w:rsid w:val="009205DD"/>
    <w:rsid w:val="00920C43"/>
    <w:rsid w:val="00921275"/>
    <w:rsid w:val="00922EE3"/>
    <w:rsid w:val="00923A29"/>
    <w:rsid w:val="009244BF"/>
    <w:rsid w:val="00934CA3"/>
    <w:rsid w:val="00937012"/>
    <w:rsid w:val="00943859"/>
    <w:rsid w:val="00945279"/>
    <w:rsid w:val="00952F7F"/>
    <w:rsid w:val="00953F68"/>
    <w:rsid w:val="009549A9"/>
    <w:rsid w:val="00956FB7"/>
    <w:rsid w:val="00971FAA"/>
    <w:rsid w:val="00976607"/>
    <w:rsid w:val="009774CC"/>
    <w:rsid w:val="009804C2"/>
    <w:rsid w:val="0098492A"/>
    <w:rsid w:val="009863BB"/>
    <w:rsid w:val="009A29CB"/>
    <w:rsid w:val="009A5EBD"/>
    <w:rsid w:val="009B27F1"/>
    <w:rsid w:val="009D20FD"/>
    <w:rsid w:val="009D2B31"/>
    <w:rsid w:val="009D33EA"/>
    <w:rsid w:val="009D712A"/>
    <w:rsid w:val="009D7F3D"/>
    <w:rsid w:val="009E1697"/>
    <w:rsid w:val="009E2A68"/>
    <w:rsid w:val="009E566B"/>
    <w:rsid w:val="009F0E88"/>
    <w:rsid w:val="00A013D7"/>
    <w:rsid w:val="00A06A47"/>
    <w:rsid w:val="00A102B2"/>
    <w:rsid w:val="00A102FA"/>
    <w:rsid w:val="00A1115D"/>
    <w:rsid w:val="00A246DB"/>
    <w:rsid w:val="00A3055F"/>
    <w:rsid w:val="00A310A9"/>
    <w:rsid w:val="00A351FA"/>
    <w:rsid w:val="00A420A9"/>
    <w:rsid w:val="00A44E7D"/>
    <w:rsid w:val="00A57FD8"/>
    <w:rsid w:val="00A665C4"/>
    <w:rsid w:val="00A73D4E"/>
    <w:rsid w:val="00A76BDB"/>
    <w:rsid w:val="00A81A3C"/>
    <w:rsid w:val="00A81D0A"/>
    <w:rsid w:val="00A85538"/>
    <w:rsid w:val="00A86B41"/>
    <w:rsid w:val="00A93F36"/>
    <w:rsid w:val="00A961E1"/>
    <w:rsid w:val="00AA18DD"/>
    <w:rsid w:val="00AA3096"/>
    <w:rsid w:val="00AA4389"/>
    <w:rsid w:val="00AA528C"/>
    <w:rsid w:val="00AA7710"/>
    <w:rsid w:val="00AB1861"/>
    <w:rsid w:val="00AB35C6"/>
    <w:rsid w:val="00AB3E25"/>
    <w:rsid w:val="00AB64DA"/>
    <w:rsid w:val="00AB6A7C"/>
    <w:rsid w:val="00AC41F7"/>
    <w:rsid w:val="00AD4C81"/>
    <w:rsid w:val="00AD785F"/>
    <w:rsid w:val="00AE4C54"/>
    <w:rsid w:val="00AF0692"/>
    <w:rsid w:val="00AF0965"/>
    <w:rsid w:val="00B0379D"/>
    <w:rsid w:val="00B10D9D"/>
    <w:rsid w:val="00B14473"/>
    <w:rsid w:val="00B16744"/>
    <w:rsid w:val="00B233D7"/>
    <w:rsid w:val="00B32706"/>
    <w:rsid w:val="00B37F5D"/>
    <w:rsid w:val="00B46773"/>
    <w:rsid w:val="00B47BB5"/>
    <w:rsid w:val="00B52F8A"/>
    <w:rsid w:val="00B55641"/>
    <w:rsid w:val="00B60ECA"/>
    <w:rsid w:val="00B6135A"/>
    <w:rsid w:val="00B62F21"/>
    <w:rsid w:val="00B63F21"/>
    <w:rsid w:val="00B707CD"/>
    <w:rsid w:val="00B833FC"/>
    <w:rsid w:val="00B84F03"/>
    <w:rsid w:val="00B857C1"/>
    <w:rsid w:val="00B976EA"/>
    <w:rsid w:val="00BA3C5C"/>
    <w:rsid w:val="00BA501D"/>
    <w:rsid w:val="00BA7ED6"/>
    <w:rsid w:val="00BB20ED"/>
    <w:rsid w:val="00BB40B0"/>
    <w:rsid w:val="00BB5CE4"/>
    <w:rsid w:val="00BC1A69"/>
    <w:rsid w:val="00BC20C7"/>
    <w:rsid w:val="00BC2FFA"/>
    <w:rsid w:val="00BC4767"/>
    <w:rsid w:val="00BD5798"/>
    <w:rsid w:val="00BE0091"/>
    <w:rsid w:val="00BE10DE"/>
    <w:rsid w:val="00BE11C0"/>
    <w:rsid w:val="00BE5136"/>
    <w:rsid w:val="00BE69A0"/>
    <w:rsid w:val="00BE6D38"/>
    <w:rsid w:val="00BF4823"/>
    <w:rsid w:val="00C031A3"/>
    <w:rsid w:val="00C043AD"/>
    <w:rsid w:val="00C1374C"/>
    <w:rsid w:val="00C13CA3"/>
    <w:rsid w:val="00C17529"/>
    <w:rsid w:val="00C17EC5"/>
    <w:rsid w:val="00C17F26"/>
    <w:rsid w:val="00C20BE3"/>
    <w:rsid w:val="00C22126"/>
    <w:rsid w:val="00C22D3B"/>
    <w:rsid w:val="00C300F5"/>
    <w:rsid w:val="00C333A3"/>
    <w:rsid w:val="00C3688A"/>
    <w:rsid w:val="00C36F42"/>
    <w:rsid w:val="00C40F79"/>
    <w:rsid w:val="00C441C4"/>
    <w:rsid w:val="00C44872"/>
    <w:rsid w:val="00C50893"/>
    <w:rsid w:val="00C52451"/>
    <w:rsid w:val="00C565C4"/>
    <w:rsid w:val="00C62DEF"/>
    <w:rsid w:val="00C77DE4"/>
    <w:rsid w:val="00C874B6"/>
    <w:rsid w:val="00C905F4"/>
    <w:rsid w:val="00C91296"/>
    <w:rsid w:val="00C93AB0"/>
    <w:rsid w:val="00CA2031"/>
    <w:rsid w:val="00CA59DA"/>
    <w:rsid w:val="00CA5C75"/>
    <w:rsid w:val="00CB0CD0"/>
    <w:rsid w:val="00CB0DC2"/>
    <w:rsid w:val="00CB5C44"/>
    <w:rsid w:val="00CC0DCC"/>
    <w:rsid w:val="00CC2040"/>
    <w:rsid w:val="00CC3F3C"/>
    <w:rsid w:val="00CC4408"/>
    <w:rsid w:val="00CD0726"/>
    <w:rsid w:val="00CD4929"/>
    <w:rsid w:val="00CD687E"/>
    <w:rsid w:val="00CE2210"/>
    <w:rsid w:val="00CE44D0"/>
    <w:rsid w:val="00CE463C"/>
    <w:rsid w:val="00CE73F3"/>
    <w:rsid w:val="00CF0C73"/>
    <w:rsid w:val="00CF3432"/>
    <w:rsid w:val="00CF3E60"/>
    <w:rsid w:val="00D0263D"/>
    <w:rsid w:val="00D02EAD"/>
    <w:rsid w:val="00D0652F"/>
    <w:rsid w:val="00D1487C"/>
    <w:rsid w:val="00D14CE4"/>
    <w:rsid w:val="00D15008"/>
    <w:rsid w:val="00D253D8"/>
    <w:rsid w:val="00D2593C"/>
    <w:rsid w:val="00D32BC3"/>
    <w:rsid w:val="00D3341A"/>
    <w:rsid w:val="00D421CE"/>
    <w:rsid w:val="00D50909"/>
    <w:rsid w:val="00D57E52"/>
    <w:rsid w:val="00D622AF"/>
    <w:rsid w:val="00D70B98"/>
    <w:rsid w:val="00D720F4"/>
    <w:rsid w:val="00D75671"/>
    <w:rsid w:val="00D836BF"/>
    <w:rsid w:val="00D83F45"/>
    <w:rsid w:val="00D84E9E"/>
    <w:rsid w:val="00D95870"/>
    <w:rsid w:val="00DA015A"/>
    <w:rsid w:val="00DA04FF"/>
    <w:rsid w:val="00DA0F00"/>
    <w:rsid w:val="00DA13EC"/>
    <w:rsid w:val="00DA3818"/>
    <w:rsid w:val="00DA3E2D"/>
    <w:rsid w:val="00DA56E7"/>
    <w:rsid w:val="00DA60BD"/>
    <w:rsid w:val="00DA756D"/>
    <w:rsid w:val="00DC1EBE"/>
    <w:rsid w:val="00DC2353"/>
    <w:rsid w:val="00DC2864"/>
    <w:rsid w:val="00DD0208"/>
    <w:rsid w:val="00DD0834"/>
    <w:rsid w:val="00DD5B52"/>
    <w:rsid w:val="00DE4043"/>
    <w:rsid w:val="00DE444F"/>
    <w:rsid w:val="00DE5DCC"/>
    <w:rsid w:val="00DE657C"/>
    <w:rsid w:val="00DF329A"/>
    <w:rsid w:val="00DF63FC"/>
    <w:rsid w:val="00DF6DC5"/>
    <w:rsid w:val="00DF7795"/>
    <w:rsid w:val="00E03CED"/>
    <w:rsid w:val="00E044E7"/>
    <w:rsid w:val="00E1065E"/>
    <w:rsid w:val="00E149BC"/>
    <w:rsid w:val="00E158A7"/>
    <w:rsid w:val="00E219E8"/>
    <w:rsid w:val="00E27076"/>
    <w:rsid w:val="00E273D6"/>
    <w:rsid w:val="00E30E67"/>
    <w:rsid w:val="00E31C07"/>
    <w:rsid w:val="00E325CE"/>
    <w:rsid w:val="00E33E8A"/>
    <w:rsid w:val="00E41630"/>
    <w:rsid w:val="00E41A8C"/>
    <w:rsid w:val="00E42BE4"/>
    <w:rsid w:val="00E439BD"/>
    <w:rsid w:val="00E45C7E"/>
    <w:rsid w:val="00E45EAA"/>
    <w:rsid w:val="00E462FF"/>
    <w:rsid w:val="00E47E87"/>
    <w:rsid w:val="00E524CB"/>
    <w:rsid w:val="00E547F7"/>
    <w:rsid w:val="00E61A9E"/>
    <w:rsid w:val="00E661D9"/>
    <w:rsid w:val="00E73491"/>
    <w:rsid w:val="00E77CE0"/>
    <w:rsid w:val="00E854D3"/>
    <w:rsid w:val="00E85D58"/>
    <w:rsid w:val="00EA0C03"/>
    <w:rsid w:val="00EA4A1A"/>
    <w:rsid w:val="00EA64C9"/>
    <w:rsid w:val="00EA69B0"/>
    <w:rsid w:val="00EB3A3B"/>
    <w:rsid w:val="00EC2EC8"/>
    <w:rsid w:val="00EC50AE"/>
    <w:rsid w:val="00EC6A8B"/>
    <w:rsid w:val="00ED4183"/>
    <w:rsid w:val="00ED5D86"/>
    <w:rsid w:val="00ED7458"/>
    <w:rsid w:val="00EE3AFD"/>
    <w:rsid w:val="00EE6F86"/>
    <w:rsid w:val="00EE7BDC"/>
    <w:rsid w:val="00EF1DB5"/>
    <w:rsid w:val="00EF406C"/>
    <w:rsid w:val="00EF498E"/>
    <w:rsid w:val="00F00F09"/>
    <w:rsid w:val="00F01415"/>
    <w:rsid w:val="00F0274E"/>
    <w:rsid w:val="00F04C41"/>
    <w:rsid w:val="00F05FD5"/>
    <w:rsid w:val="00F12C57"/>
    <w:rsid w:val="00F1704C"/>
    <w:rsid w:val="00F20BD0"/>
    <w:rsid w:val="00F24256"/>
    <w:rsid w:val="00F27094"/>
    <w:rsid w:val="00F316DB"/>
    <w:rsid w:val="00F32671"/>
    <w:rsid w:val="00F33E5C"/>
    <w:rsid w:val="00F3615F"/>
    <w:rsid w:val="00F3718E"/>
    <w:rsid w:val="00F408F3"/>
    <w:rsid w:val="00F464D1"/>
    <w:rsid w:val="00F50CB1"/>
    <w:rsid w:val="00F5105D"/>
    <w:rsid w:val="00F539D9"/>
    <w:rsid w:val="00F54310"/>
    <w:rsid w:val="00F7191B"/>
    <w:rsid w:val="00F73E66"/>
    <w:rsid w:val="00F742EC"/>
    <w:rsid w:val="00F81D73"/>
    <w:rsid w:val="00F849FD"/>
    <w:rsid w:val="00F86A15"/>
    <w:rsid w:val="00F922AF"/>
    <w:rsid w:val="00F930D7"/>
    <w:rsid w:val="00F95C3D"/>
    <w:rsid w:val="00FA1EBF"/>
    <w:rsid w:val="00FA2768"/>
    <w:rsid w:val="00FA35D8"/>
    <w:rsid w:val="00FA3C76"/>
    <w:rsid w:val="00FB14CF"/>
    <w:rsid w:val="00FB202F"/>
    <w:rsid w:val="00FC0310"/>
    <w:rsid w:val="00FC3B83"/>
    <w:rsid w:val="00FD10B2"/>
    <w:rsid w:val="00FD1558"/>
    <w:rsid w:val="00FE5752"/>
    <w:rsid w:val="00FF04F7"/>
    <w:rsid w:val="00FF3F3E"/>
    <w:rsid w:val="00FF4804"/>
    <w:rsid w:val="00FF4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C54540"/>
  <w15:docId w15:val="{2D0331B6-AC3B-43B5-A788-A726C88D66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64DA"/>
  </w:style>
  <w:style w:type="paragraph" w:styleId="Heading1">
    <w:name w:val="heading 1"/>
    <w:basedOn w:val="Normal"/>
    <w:next w:val="Normal"/>
    <w:link w:val="Heading1Char"/>
    <w:uiPriority w:val="1"/>
    <w:qFormat/>
    <w:rsid w:val="00816728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4"/>
      <w:lang w:val="sl-SI"/>
    </w:rPr>
  </w:style>
  <w:style w:type="paragraph" w:styleId="Heading2">
    <w:name w:val="heading 2"/>
    <w:basedOn w:val="Normal"/>
    <w:next w:val="Normal"/>
    <w:link w:val="Heading2Char"/>
    <w:uiPriority w:val="1"/>
    <w:unhideWhenUsed/>
    <w:qFormat/>
    <w:rsid w:val="00816728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1"/>
    <w:unhideWhenUsed/>
    <w:qFormat/>
    <w:rsid w:val="00816728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color w:val="4F81BD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816728"/>
    <w:rPr>
      <w:rFonts w:ascii="Times New Roman" w:eastAsia="Times New Roman" w:hAnsi="Times New Roman" w:cs="Times New Roman"/>
      <w:sz w:val="28"/>
      <w:szCs w:val="24"/>
      <w:lang w:val="sl-SI"/>
    </w:rPr>
  </w:style>
  <w:style w:type="character" w:customStyle="1" w:styleId="Heading2Char">
    <w:name w:val="Heading 2 Char"/>
    <w:basedOn w:val="DefaultParagraphFont"/>
    <w:link w:val="Heading2"/>
    <w:uiPriority w:val="1"/>
    <w:rsid w:val="00816728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1"/>
    <w:rsid w:val="00816728"/>
    <w:rPr>
      <w:rFonts w:ascii="Cambria" w:eastAsia="Times New Roman" w:hAnsi="Cambria" w:cs="Times New Roman"/>
      <w:b/>
      <w:bCs/>
      <w:color w:val="4F81BD"/>
      <w:sz w:val="20"/>
      <w:szCs w:val="20"/>
    </w:rPr>
  </w:style>
  <w:style w:type="table" w:styleId="TableGrid">
    <w:name w:val="Table Grid"/>
    <w:basedOn w:val="TableNormal"/>
    <w:uiPriority w:val="59"/>
    <w:rsid w:val="0081672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816728"/>
    <w:pPr>
      <w:tabs>
        <w:tab w:val="center" w:pos="4680"/>
        <w:tab w:val="right" w:pos="9360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816728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816728"/>
    <w:pPr>
      <w:tabs>
        <w:tab w:val="center" w:pos="4680"/>
        <w:tab w:val="right" w:pos="9360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816728"/>
    <w:rPr>
      <w:rFonts w:ascii="Calibri" w:eastAsia="Times New Roman" w:hAnsi="Calibri" w:cs="Times New Roman"/>
    </w:rPr>
  </w:style>
  <w:style w:type="table" w:customStyle="1" w:styleId="TableGrid1">
    <w:name w:val="Table Grid1"/>
    <w:basedOn w:val="TableNormal"/>
    <w:next w:val="TableGrid"/>
    <w:uiPriority w:val="59"/>
    <w:rsid w:val="00816728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59"/>
    <w:rsid w:val="00816728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TableNormal"/>
    <w:next w:val="TableGrid"/>
    <w:uiPriority w:val="59"/>
    <w:rsid w:val="00816728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4">
    <w:name w:val="Table Grid4"/>
    <w:basedOn w:val="TableNormal"/>
    <w:next w:val="TableGrid"/>
    <w:uiPriority w:val="59"/>
    <w:rsid w:val="00816728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5">
    <w:name w:val="Table Grid5"/>
    <w:basedOn w:val="TableNormal"/>
    <w:next w:val="TableGrid"/>
    <w:uiPriority w:val="59"/>
    <w:rsid w:val="00816728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6">
    <w:name w:val="Table Grid6"/>
    <w:basedOn w:val="TableNormal"/>
    <w:next w:val="TableGrid"/>
    <w:uiPriority w:val="59"/>
    <w:rsid w:val="00816728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7">
    <w:name w:val="Table Grid7"/>
    <w:basedOn w:val="TableNormal"/>
    <w:next w:val="TableGrid"/>
    <w:uiPriority w:val="59"/>
    <w:rsid w:val="00816728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8">
    <w:name w:val="Table Grid8"/>
    <w:basedOn w:val="TableNormal"/>
    <w:next w:val="TableGrid"/>
    <w:uiPriority w:val="59"/>
    <w:rsid w:val="00816728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odyText">
    <w:name w:val="Body Text"/>
    <w:basedOn w:val="Normal"/>
    <w:link w:val="BodyTextChar"/>
    <w:qFormat/>
    <w:rsid w:val="00816728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4"/>
      <w:lang w:val="sl-SI"/>
    </w:rPr>
  </w:style>
  <w:style w:type="character" w:customStyle="1" w:styleId="BodyTextChar">
    <w:name w:val="Body Text Char"/>
    <w:basedOn w:val="DefaultParagraphFont"/>
    <w:link w:val="BodyText"/>
    <w:rsid w:val="00816728"/>
    <w:rPr>
      <w:rFonts w:ascii="Times New Roman" w:eastAsia="Times New Roman" w:hAnsi="Times New Roman" w:cs="Times New Roman"/>
      <w:b/>
      <w:bCs/>
      <w:sz w:val="28"/>
      <w:szCs w:val="24"/>
      <w:lang w:val="sl-SI"/>
    </w:rPr>
  </w:style>
  <w:style w:type="character" w:styleId="Hyperlink">
    <w:name w:val="Hyperlink"/>
    <w:uiPriority w:val="99"/>
    <w:rsid w:val="00816728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816728"/>
    <w:pPr>
      <w:suppressAutoHyphens/>
      <w:spacing w:after="0" w:line="100" w:lineRule="atLeast"/>
      <w:ind w:left="720"/>
    </w:pPr>
    <w:rPr>
      <w:rFonts w:ascii="Times New Roman" w:eastAsia="Arial Unicode MS" w:hAnsi="Times New Roman" w:cs="Times New Roman"/>
      <w:color w:val="000000"/>
      <w:kern w:val="2"/>
      <w:sz w:val="24"/>
      <w:szCs w:val="24"/>
      <w:lang w:eastAsia="ar-SA"/>
    </w:rPr>
  </w:style>
  <w:style w:type="paragraph" w:customStyle="1" w:styleId="western">
    <w:name w:val="western"/>
    <w:basedOn w:val="Normal"/>
    <w:rsid w:val="00816728"/>
    <w:pPr>
      <w:suppressAutoHyphens/>
      <w:spacing w:before="280" w:after="0" w:line="100" w:lineRule="atLeast"/>
      <w:jc w:val="both"/>
    </w:pPr>
    <w:rPr>
      <w:rFonts w:ascii="Times New Roman" w:eastAsia="Arial Unicode MS" w:hAnsi="Times New Roman" w:cs="Times New Roman"/>
      <w:color w:val="000000"/>
      <w:kern w:val="2"/>
      <w:sz w:val="24"/>
      <w:szCs w:val="24"/>
      <w:lang w:eastAsia="ar-SA"/>
    </w:rPr>
  </w:style>
  <w:style w:type="paragraph" w:customStyle="1" w:styleId="Default">
    <w:name w:val="Default"/>
    <w:rsid w:val="0081672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st">
    <w:name w:val="st"/>
    <w:basedOn w:val="DefaultParagraphFont"/>
    <w:rsid w:val="00816728"/>
  </w:style>
  <w:style w:type="character" w:styleId="PlaceholderText">
    <w:name w:val="Placeholder Text"/>
    <w:uiPriority w:val="99"/>
    <w:semiHidden/>
    <w:rsid w:val="00816728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6728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16728"/>
    <w:rPr>
      <w:rFonts w:ascii="Tahoma" w:eastAsia="Times New Roman" w:hAnsi="Tahoma" w:cs="Times New Roman"/>
      <w:sz w:val="16"/>
      <w:szCs w:val="16"/>
    </w:rPr>
  </w:style>
  <w:style w:type="paragraph" w:customStyle="1" w:styleId="Pasussalistom">
    <w:name w:val="Pasus sa listom"/>
    <w:basedOn w:val="Normal"/>
    <w:qFormat/>
    <w:rsid w:val="00816728"/>
    <w:pPr>
      <w:tabs>
        <w:tab w:val="left" w:pos="1440"/>
      </w:tabs>
      <w:suppressAutoHyphens/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ormalWeb">
    <w:name w:val="Normal (Web)"/>
    <w:basedOn w:val="Normal"/>
    <w:unhideWhenUsed/>
    <w:rsid w:val="008167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/>
      <w:sz w:val="24"/>
      <w:szCs w:val="24"/>
    </w:rPr>
  </w:style>
  <w:style w:type="paragraph" w:customStyle="1" w:styleId="WW-Default">
    <w:name w:val="WW-Default"/>
    <w:rsid w:val="00816728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character" w:customStyle="1" w:styleId="apple-converted-space">
    <w:name w:val="apple-converted-space"/>
    <w:basedOn w:val="DefaultParagraphFont"/>
    <w:rsid w:val="00816728"/>
  </w:style>
  <w:style w:type="paragraph" w:customStyle="1" w:styleId="TableParagraph">
    <w:name w:val="Table Paragraph"/>
    <w:basedOn w:val="Normal"/>
    <w:uiPriority w:val="1"/>
    <w:qFormat/>
    <w:rsid w:val="00816728"/>
    <w:pPr>
      <w:widowControl w:val="0"/>
      <w:spacing w:after="0" w:line="240" w:lineRule="auto"/>
    </w:pPr>
    <w:rPr>
      <w:rFonts w:ascii="Calibri" w:eastAsia="Calibri" w:hAnsi="Calibri" w:cs="Times New Roman"/>
    </w:rPr>
  </w:style>
  <w:style w:type="character" w:customStyle="1" w:styleId="WW8Num1z0">
    <w:name w:val="WW8Num1z0"/>
    <w:rsid w:val="00816728"/>
    <w:rPr>
      <w:rFonts w:ascii="Times New Roman" w:eastAsia="Times New Roman" w:hAnsi="Times New Roman" w:cs="Times New Roman" w:hint="default"/>
    </w:rPr>
  </w:style>
  <w:style w:type="character" w:customStyle="1" w:styleId="WW8Num1z1">
    <w:name w:val="WW8Num1z1"/>
    <w:rsid w:val="00816728"/>
    <w:rPr>
      <w:rFonts w:ascii="Courier New" w:hAnsi="Courier New" w:cs="Courier New" w:hint="default"/>
    </w:rPr>
  </w:style>
  <w:style w:type="character" w:customStyle="1" w:styleId="WW8Num1z2">
    <w:name w:val="WW8Num1z2"/>
    <w:rsid w:val="00816728"/>
    <w:rPr>
      <w:rFonts w:ascii="Wingdings" w:hAnsi="Wingdings" w:cs="Wingdings" w:hint="default"/>
    </w:rPr>
  </w:style>
  <w:style w:type="character" w:customStyle="1" w:styleId="WW8Num1z3">
    <w:name w:val="WW8Num1z3"/>
    <w:rsid w:val="00816728"/>
    <w:rPr>
      <w:rFonts w:ascii="Symbol" w:hAnsi="Symbol" w:cs="Symbol" w:hint="default"/>
    </w:rPr>
  </w:style>
  <w:style w:type="character" w:customStyle="1" w:styleId="WW8Num2z0">
    <w:name w:val="WW8Num2z0"/>
    <w:rsid w:val="00816728"/>
    <w:rPr>
      <w:rFonts w:hint="default"/>
    </w:rPr>
  </w:style>
  <w:style w:type="character" w:customStyle="1" w:styleId="WW8Num3z0">
    <w:name w:val="WW8Num3z0"/>
    <w:rsid w:val="00816728"/>
    <w:rPr>
      <w:rFonts w:ascii="Times New Roman" w:eastAsia="Times New Roman" w:hAnsi="Times New Roman" w:cs="Times New Roman" w:hint="default"/>
      <w:sz w:val="32"/>
      <w:szCs w:val="32"/>
    </w:rPr>
  </w:style>
  <w:style w:type="character" w:customStyle="1" w:styleId="WW8Num3z1">
    <w:name w:val="WW8Num3z1"/>
    <w:rsid w:val="00816728"/>
    <w:rPr>
      <w:sz w:val="32"/>
      <w:szCs w:val="32"/>
    </w:rPr>
  </w:style>
  <w:style w:type="character" w:customStyle="1" w:styleId="WW8Num3z2">
    <w:name w:val="WW8Num3z2"/>
    <w:rsid w:val="00816728"/>
  </w:style>
  <w:style w:type="character" w:customStyle="1" w:styleId="WW8Num3z3">
    <w:name w:val="WW8Num3z3"/>
    <w:rsid w:val="00816728"/>
  </w:style>
  <w:style w:type="character" w:customStyle="1" w:styleId="WW8Num3z4">
    <w:name w:val="WW8Num3z4"/>
    <w:rsid w:val="00816728"/>
  </w:style>
  <w:style w:type="character" w:customStyle="1" w:styleId="WW8Num3z5">
    <w:name w:val="WW8Num3z5"/>
    <w:rsid w:val="00816728"/>
  </w:style>
  <w:style w:type="character" w:customStyle="1" w:styleId="WW8Num3z6">
    <w:name w:val="WW8Num3z6"/>
    <w:rsid w:val="00816728"/>
  </w:style>
  <w:style w:type="character" w:customStyle="1" w:styleId="WW8Num3z7">
    <w:name w:val="WW8Num3z7"/>
    <w:rsid w:val="00816728"/>
  </w:style>
  <w:style w:type="character" w:customStyle="1" w:styleId="WW8Num3z8">
    <w:name w:val="WW8Num3z8"/>
    <w:rsid w:val="00816728"/>
  </w:style>
  <w:style w:type="character" w:customStyle="1" w:styleId="WW8Num4z0">
    <w:name w:val="WW8Num4z0"/>
    <w:rsid w:val="00816728"/>
    <w:rPr>
      <w:rFonts w:hint="default"/>
      <w:b w:val="0"/>
    </w:rPr>
  </w:style>
  <w:style w:type="character" w:customStyle="1" w:styleId="WW8Num4z1">
    <w:name w:val="WW8Num4z1"/>
    <w:rsid w:val="00816728"/>
  </w:style>
  <w:style w:type="character" w:customStyle="1" w:styleId="WW8Num4z2">
    <w:name w:val="WW8Num4z2"/>
    <w:rsid w:val="00816728"/>
  </w:style>
  <w:style w:type="character" w:customStyle="1" w:styleId="WW8Num4z3">
    <w:name w:val="WW8Num4z3"/>
    <w:rsid w:val="00816728"/>
  </w:style>
  <w:style w:type="character" w:customStyle="1" w:styleId="WW8Num4z4">
    <w:name w:val="WW8Num4z4"/>
    <w:rsid w:val="00816728"/>
  </w:style>
  <w:style w:type="character" w:customStyle="1" w:styleId="WW8Num4z5">
    <w:name w:val="WW8Num4z5"/>
    <w:rsid w:val="00816728"/>
  </w:style>
  <w:style w:type="character" w:customStyle="1" w:styleId="WW8Num4z6">
    <w:name w:val="WW8Num4z6"/>
    <w:rsid w:val="00816728"/>
  </w:style>
  <w:style w:type="character" w:customStyle="1" w:styleId="WW8Num4z7">
    <w:name w:val="WW8Num4z7"/>
    <w:rsid w:val="00816728"/>
  </w:style>
  <w:style w:type="character" w:customStyle="1" w:styleId="WW8Num4z8">
    <w:name w:val="WW8Num4z8"/>
    <w:rsid w:val="00816728"/>
  </w:style>
  <w:style w:type="character" w:customStyle="1" w:styleId="WW8Num5z0">
    <w:name w:val="WW8Num5z0"/>
    <w:rsid w:val="00816728"/>
    <w:rPr>
      <w:rFonts w:hint="default"/>
      <w:b w:val="0"/>
    </w:rPr>
  </w:style>
  <w:style w:type="character" w:customStyle="1" w:styleId="WW8Num5z1">
    <w:name w:val="WW8Num5z1"/>
    <w:rsid w:val="00816728"/>
  </w:style>
  <w:style w:type="character" w:customStyle="1" w:styleId="WW8Num5z2">
    <w:name w:val="WW8Num5z2"/>
    <w:rsid w:val="00816728"/>
  </w:style>
  <w:style w:type="character" w:customStyle="1" w:styleId="WW8Num5z3">
    <w:name w:val="WW8Num5z3"/>
    <w:rsid w:val="00816728"/>
  </w:style>
  <w:style w:type="character" w:customStyle="1" w:styleId="WW8Num5z4">
    <w:name w:val="WW8Num5z4"/>
    <w:rsid w:val="00816728"/>
  </w:style>
  <w:style w:type="character" w:customStyle="1" w:styleId="WW8Num5z5">
    <w:name w:val="WW8Num5z5"/>
    <w:rsid w:val="00816728"/>
  </w:style>
  <w:style w:type="character" w:customStyle="1" w:styleId="WW8Num5z6">
    <w:name w:val="WW8Num5z6"/>
    <w:rsid w:val="00816728"/>
  </w:style>
  <w:style w:type="character" w:customStyle="1" w:styleId="WW8Num5z7">
    <w:name w:val="WW8Num5z7"/>
    <w:rsid w:val="00816728"/>
  </w:style>
  <w:style w:type="character" w:customStyle="1" w:styleId="WW8Num5z8">
    <w:name w:val="WW8Num5z8"/>
    <w:rsid w:val="00816728"/>
  </w:style>
  <w:style w:type="character" w:customStyle="1" w:styleId="WW8Num6z0">
    <w:name w:val="WW8Num6z0"/>
    <w:rsid w:val="00816728"/>
    <w:rPr>
      <w:rFonts w:ascii="Symbol" w:hAnsi="Symbol" w:cs="Symbol" w:hint="default"/>
      <w:color w:val="auto"/>
    </w:rPr>
  </w:style>
  <w:style w:type="character" w:customStyle="1" w:styleId="WW8Num6z1">
    <w:name w:val="WW8Num6z1"/>
    <w:rsid w:val="00816728"/>
  </w:style>
  <w:style w:type="character" w:customStyle="1" w:styleId="WW8Num6z2">
    <w:name w:val="WW8Num6z2"/>
    <w:rsid w:val="00816728"/>
  </w:style>
  <w:style w:type="character" w:customStyle="1" w:styleId="WW8Num6z3">
    <w:name w:val="WW8Num6z3"/>
    <w:rsid w:val="00816728"/>
  </w:style>
  <w:style w:type="character" w:customStyle="1" w:styleId="WW8Num6z4">
    <w:name w:val="WW8Num6z4"/>
    <w:rsid w:val="00816728"/>
  </w:style>
  <w:style w:type="character" w:customStyle="1" w:styleId="WW8Num6z5">
    <w:name w:val="WW8Num6z5"/>
    <w:rsid w:val="00816728"/>
  </w:style>
  <w:style w:type="character" w:customStyle="1" w:styleId="WW8Num6z6">
    <w:name w:val="WW8Num6z6"/>
    <w:rsid w:val="00816728"/>
  </w:style>
  <w:style w:type="character" w:customStyle="1" w:styleId="WW8Num6z7">
    <w:name w:val="WW8Num6z7"/>
    <w:rsid w:val="00816728"/>
  </w:style>
  <w:style w:type="character" w:customStyle="1" w:styleId="WW8Num6z8">
    <w:name w:val="WW8Num6z8"/>
    <w:rsid w:val="00816728"/>
  </w:style>
  <w:style w:type="character" w:customStyle="1" w:styleId="CharChar3">
    <w:name w:val="Char Char3"/>
    <w:rsid w:val="00816728"/>
    <w:rPr>
      <w:rFonts w:ascii="Times New Roman" w:eastAsia="Times New Roman" w:hAnsi="Times New Roman" w:cs="Times New Roman"/>
      <w:sz w:val="24"/>
      <w:szCs w:val="24"/>
      <w:vertAlign w:val="superscript"/>
      <w:lang w:val="en-GB"/>
    </w:rPr>
  </w:style>
  <w:style w:type="character" w:customStyle="1" w:styleId="CharChar2">
    <w:name w:val="Char Char2"/>
    <w:rsid w:val="00816728"/>
    <w:rPr>
      <w:rFonts w:ascii="Times New Roman" w:eastAsia="Times New Roman" w:hAnsi="Times New Roman" w:cs="Times New Roman"/>
      <w:sz w:val="24"/>
      <w:szCs w:val="24"/>
      <w:vertAlign w:val="superscript"/>
      <w:lang w:val="en-GB"/>
    </w:rPr>
  </w:style>
  <w:style w:type="character" w:customStyle="1" w:styleId="CharChar1">
    <w:name w:val="Char Char1"/>
    <w:rsid w:val="00816728"/>
    <w:rPr>
      <w:rFonts w:ascii="Times New Roman" w:eastAsia="Lucida Sans Unicode" w:hAnsi="Times New Roman" w:cs="Times New Roman"/>
      <w:kern w:val="1"/>
      <w:sz w:val="24"/>
      <w:szCs w:val="24"/>
    </w:rPr>
  </w:style>
  <w:style w:type="character" w:customStyle="1" w:styleId="CharChar">
    <w:name w:val="Char Char"/>
    <w:rsid w:val="00816728"/>
    <w:rPr>
      <w:rFonts w:ascii="Times New Roman" w:eastAsia="Times New Roman" w:hAnsi="Times New Roman" w:cs="Times New Roman"/>
      <w:sz w:val="24"/>
      <w:szCs w:val="24"/>
      <w:vertAlign w:val="superscript"/>
      <w:lang w:val="en-GB"/>
    </w:rPr>
  </w:style>
  <w:style w:type="paragraph" w:customStyle="1" w:styleId="Heading">
    <w:name w:val="Heading"/>
    <w:basedOn w:val="Normal"/>
    <w:next w:val="BodyText"/>
    <w:rsid w:val="00816728"/>
    <w:pPr>
      <w:keepNext/>
      <w:suppressAutoHyphens/>
      <w:spacing w:before="240" w:after="120" w:line="240" w:lineRule="auto"/>
    </w:pPr>
    <w:rPr>
      <w:rFonts w:ascii="Arial" w:eastAsia="Lucida Sans Unicode" w:hAnsi="Arial" w:cs="Mangal"/>
      <w:sz w:val="28"/>
      <w:szCs w:val="28"/>
      <w:vertAlign w:val="superscript"/>
      <w:lang w:val="en-GB" w:eastAsia="ar-SA"/>
    </w:rPr>
  </w:style>
  <w:style w:type="paragraph" w:styleId="List">
    <w:name w:val="List"/>
    <w:basedOn w:val="BodyText"/>
    <w:rsid w:val="00816728"/>
    <w:pPr>
      <w:widowControl w:val="0"/>
      <w:suppressAutoHyphens/>
      <w:spacing w:after="120"/>
      <w:jc w:val="left"/>
    </w:pPr>
    <w:rPr>
      <w:rFonts w:eastAsia="Lucida Sans Unicode" w:cs="Mangal"/>
      <w:b w:val="0"/>
      <w:bCs w:val="0"/>
      <w:kern w:val="1"/>
      <w:sz w:val="24"/>
      <w:lang w:eastAsia="ar-SA"/>
    </w:rPr>
  </w:style>
  <w:style w:type="paragraph" w:styleId="Caption">
    <w:name w:val="caption"/>
    <w:basedOn w:val="Normal"/>
    <w:qFormat/>
    <w:rsid w:val="00816728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vertAlign w:val="superscript"/>
      <w:lang w:val="en-GB" w:eastAsia="ar-SA"/>
    </w:rPr>
  </w:style>
  <w:style w:type="paragraph" w:customStyle="1" w:styleId="Index">
    <w:name w:val="Index"/>
    <w:basedOn w:val="Normal"/>
    <w:rsid w:val="00816728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4"/>
      <w:szCs w:val="24"/>
      <w:vertAlign w:val="superscript"/>
      <w:lang w:val="en-GB" w:eastAsia="ar-SA"/>
    </w:rPr>
  </w:style>
  <w:style w:type="paragraph" w:styleId="BodyText2">
    <w:name w:val="Body Text 2"/>
    <w:basedOn w:val="Normal"/>
    <w:link w:val="BodyText2Char"/>
    <w:rsid w:val="00816728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vertAlign w:val="superscript"/>
      <w:lang w:val="en-GB" w:eastAsia="ar-SA"/>
    </w:rPr>
  </w:style>
  <w:style w:type="character" w:customStyle="1" w:styleId="BodyText2Char">
    <w:name w:val="Body Text 2 Char"/>
    <w:basedOn w:val="DefaultParagraphFont"/>
    <w:link w:val="BodyText2"/>
    <w:rsid w:val="00816728"/>
    <w:rPr>
      <w:rFonts w:ascii="Times New Roman" w:eastAsia="Times New Roman" w:hAnsi="Times New Roman" w:cs="Times New Roman"/>
      <w:sz w:val="24"/>
      <w:szCs w:val="24"/>
      <w:vertAlign w:val="superscript"/>
      <w:lang w:val="en-GB" w:eastAsia="ar-SA"/>
    </w:rPr>
  </w:style>
  <w:style w:type="paragraph" w:customStyle="1" w:styleId="TableContents">
    <w:name w:val="Table Contents"/>
    <w:basedOn w:val="Normal"/>
    <w:rsid w:val="00816728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vertAlign w:val="superscript"/>
      <w:lang w:val="en-GB" w:eastAsia="ar-SA"/>
    </w:rPr>
  </w:style>
  <w:style w:type="paragraph" w:customStyle="1" w:styleId="TableHeading">
    <w:name w:val="Table Heading"/>
    <w:basedOn w:val="TableContents"/>
    <w:rsid w:val="00816728"/>
    <w:pPr>
      <w:jc w:val="center"/>
    </w:pPr>
    <w:rPr>
      <w:b/>
      <w:bCs/>
    </w:rPr>
  </w:style>
  <w:style w:type="paragraph" w:customStyle="1" w:styleId="Framecontents">
    <w:name w:val="Frame contents"/>
    <w:basedOn w:val="BodyText"/>
    <w:rsid w:val="00816728"/>
    <w:pPr>
      <w:widowControl w:val="0"/>
      <w:suppressAutoHyphens/>
      <w:spacing w:after="120"/>
      <w:jc w:val="left"/>
    </w:pPr>
    <w:rPr>
      <w:rFonts w:eastAsia="Lucida Sans Unicode"/>
      <w:b w:val="0"/>
      <w:bCs w:val="0"/>
      <w:kern w:val="1"/>
      <w:sz w:val="24"/>
      <w:lang w:eastAsia="ar-SA"/>
    </w:rPr>
  </w:style>
  <w:style w:type="paragraph" w:customStyle="1" w:styleId="ListParagraph1">
    <w:name w:val="List Paragraph1"/>
    <w:basedOn w:val="Normal"/>
    <w:qFormat/>
    <w:rsid w:val="00816728"/>
    <w:pPr>
      <w:suppressAutoHyphens/>
      <w:spacing w:after="0" w:line="100" w:lineRule="atLeast"/>
      <w:ind w:left="720"/>
    </w:pPr>
    <w:rPr>
      <w:rFonts w:ascii="Times New Roman" w:eastAsia="Arial Unicode MS" w:hAnsi="Times New Roman" w:cs="Times New Roman"/>
      <w:color w:val="000000"/>
      <w:kern w:val="2"/>
      <w:sz w:val="24"/>
      <w:szCs w:val="24"/>
      <w:lang w:eastAsia="ar-SA"/>
    </w:rPr>
  </w:style>
  <w:style w:type="paragraph" w:styleId="NoSpacing">
    <w:name w:val="No Spacing"/>
    <w:qFormat/>
    <w:rsid w:val="0081672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vertAlign w:val="superscript"/>
      <w:lang w:val="en-GB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720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106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713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37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3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94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9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834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85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689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16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1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39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37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10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1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74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060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5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0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104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465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8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4074</TotalTime>
  <Pages>2</Pages>
  <Words>307</Words>
  <Characters>1752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 Zivanovic</dc:creator>
  <cp:keywords/>
  <dc:description/>
  <cp:lastModifiedBy>Ivana</cp:lastModifiedBy>
  <cp:revision>424</cp:revision>
  <cp:lastPrinted>2021-06-08T10:14:00Z</cp:lastPrinted>
  <dcterms:created xsi:type="dcterms:W3CDTF">2017-06-14T17:58:00Z</dcterms:created>
  <dcterms:modified xsi:type="dcterms:W3CDTF">2026-06-10T08:23:00Z</dcterms:modified>
</cp:coreProperties>
</file>